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D973F" w14:textId="77777777" w:rsidR="00166304" w:rsidRPr="006041C6" w:rsidRDefault="00166304" w:rsidP="006041C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70004E9" w14:textId="77777777" w:rsidR="00166304" w:rsidRPr="006041C6" w:rsidRDefault="006041C6" w:rsidP="006041C6">
      <w:pPr>
        <w:ind w:left="2104" w:right="2106"/>
        <w:jc w:val="center"/>
        <w:rPr>
          <w:rFonts w:asciiTheme="minorHAnsi" w:eastAsia="Copperplate Gothic Light" w:hAnsiTheme="minorHAnsi" w:cstheme="minorHAnsi"/>
          <w:sz w:val="22"/>
          <w:szCs w:val="22"/>
        </w:rPr>
      </w:pPr>
      <w:r w:rsidRPr="006041C6">
        <w:rPr>
          <w:rFonts w:asciiTheme="minorHAnsi" w:eastAsia="Copperplate Gothic Light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eastAsia="Copperplate Gothic Light" w:hAnsiTheme="minorHAnsi" w:cstheme="minorHAnsi"/>
          <w:spacing w:val="1"/>
          <w:sz w:val="22"/>
          <w:szCs w:val="22"/>
        </w:rPr>
        <w:t>a</w:t>
      </w:r>
      <w:r w:rsidRPr="006041C6">
        <w:rPr>
          <w:rFonts w:asciiTheme="minorHAnsi" w:eastAsia="Copperplate Gothic Light" w:hAnsiTheme="minorHAnsi" w:cstheme="minorHAnsi"/>
          <w:sz w:val="22"/>
          <w:szCs w:val="22"/>
        </w:rPr>
        <w:t>reer</w:t>
      </w:r>
      <w:r w:rsidRPr="006041C6">
        <w:rPr>
          <w:rFonts w:asciiTheme="minorHAnsi" w:eastAsia="Copperplate Gothic Light" w:hAnsiTheme="minorHAnsi" w:cstheme="minorHAnsi"/>
          <w:spacing w:val="-18"/>
          <w:sz w:val="22"/>
          <w:szCs w:val="22"/>
        </w:rPr>
        <w:t xml:space="preserve"> </w:t>
      </w:r>
      <w:r w:rsidRPr="006041C6">
        <w:rPr>
          <w:rFonts w:asciiTheme="minorHAnsi" w:eastAsia="Copperplate Gothic Light" w:hAnsiTheme="minorHAnsi" w:cstheme="minorHAnsi"/>
          <w:spacing w:val="1"/>
          <w:w w:val="99"/>
          <w:sz w:val="22"/>
          <w:szCs w:val="22"/>
        </w:rPr>
        <w:t>S</w:t>
      </w:r>
      <w:r w:rsidRPr="006041C6">
        <w:rPr>
          <w:rFonts w:asciiTheme="minorHAnsi" w:eastAsia="Copperplate Gothic Light" w:hAnsiTheme="minorHAnsi" w:cstheme="minorHAnsi"/>
          <w:w w:val="99"/>
          <w:sz w:val="22"/>
          <w:szCs w:val="22"/>
        </w:rPr>
        <w:t>ervi</w:t>
      </w:r>
      <w:r w:rsidRPr="006041C6">
        <w:rPr>
          <w:rFonts w:asciiTheme="minorHAnsi" w:eastAsia="Copperplate Gothic Light" w:hAnsiTheme="minorHAnsi" w:cstheme="minorHAnsi"/>
          <w:spacing w:val="1"/>
          <w:w w:val="99"/>
          <w:sz w:val="22"/>
          <w:szCs w:val="22"/>
        </w:rPr>
        <w:t>c</w:t>
      </w:r>
      <w:r w:rsidRPr="006041C6">
        <w:rPr>
          <w:rFonts w:asciiTheme="minorHAnsi" w:eastAsia="Copperplate Gothic Light" w:hAnsiTheme="minorHAnsi" w:cstheme="minorHAnsi"/>
          <w:w w:val="99"/>
          <w:sz w:val="22"/>
          <w:szCs w:val="22"/>
        </w:rPr>
        <w:t>es</w:t>
      </w:r>
    </w:p>
    <w:p w14:paraId="26C91AE4" w14:textId="77777777" w:rsidR="00166304" w:rsidRPr="006041C6" w:rsidRDefault="006041C6" w:rsidP="006041C6">
      <w:pPr>
        <w:ind w:left="1297" w:right="1303"/>
        <w:jc w:val="center"/>
        <w:rPr>
          <w:rFonts w:asciiTheme="minorHAnsi" w:eastAsia="Copperplate Gothic Light" w:hAnsiTheme="minorHAnsi" w:cstheme="minorHAnsi"/>
          <w:sz w:val="22"/>
          <w:szCs w:val="22"/>
        </w:rPr>
      </w:pPr>
      <w:r w:rsidRPr="006041C6">
        <w:rPr>
          <w:rFonts w:asciiTheme="minorHAnsi" w:eastAsia="Copperplate Gothic Light" w:hAnsiTheme="minorHAnsi" w:cstheme="minorHAnsi"/>
          <w:spacing w:val="-1"/>
          <w:sz w:val="22"/>
          <w:szCs w:val="22"/>
        </w:rPr>
        <w:t>U</w:t>
      </w:r>
      <w:r w:rsidRPr="006041C6">
        <w:rPr>
          <w:rFonts w:asciiTheme="minorHAnsi" w:eastAsia="Copperplate Gothic Light" w:hAnsiTheme="minorHAnsi" w:cstheme="minorHAnsi"/>
          <w:spacing w:val="1"/>
          <w:sz w:val="22"/>
          <w:szCs w:val="22"/>
        </w:rPr>
        <w:t>n</w:t>
      </w:r>
      <w:r w:rsidRPr="006041C6">
        <w:rPr>
          <w:rFonts w:asciiTheme="minorHAnsi" w:eastAsia="Copperplate Gothic Light" w:hAnsiTheme="minorHAnsi" w:cstheme="minorHAnsi"/>
          <w:sz w:val="22"/>
          <w:szCs w:val="22"/>
        </w:rPr>
        <w:t>ivers</w:t>
      </w:r>
      <w:r w:rsidRPr="006041C6">
        <w:rPr>
          <w:rFonts w:asciiTheme="minorHAnsi" w:eastAsia="Copperplate Gothic Light" w:hAnsiTheme="minorHAnsi" w:cstheme="minorHAnsi"/>
          <w:spacing w:val="2"/>
          <w:sz w:val="22"/>
          <w:szCs w:val="22"/>
        </w:rPr>
        <w:t>i</w:t>
      </w:r>
      <w:r w:rsidRPr="006041C6">
        <w:rPr>
          <w:rFonts w:asciiTheme="minorHAnsi" w:eastAsia="Copperplate Gothic Light" w:hAnsiTheme="minorHAnsi" w:cstheme="minorHAnsi"/>
          <w:sz w:val="22"/>
          <w:szCs w:val="22"/>
        </w:rPr>
        <w:t>ty</w:t>
      </w:r>
      <w:r w:rsidRPr="006041C6">
        <w:rPr>
          <w:rFonts w:asciiTheme="minorHAnsi" w:eastAsia="Copperplate Gothic Light" w:hAnsiTheme="minorHAnsi" w:cstheme="minorHAnsi"/>
          <w:spacing w:val="-28"/>
          <w:sz w:val="22"/>
          <w:szCs w:val="22"/>
        </w:rPr>
        <w:t xml:space="preserve"> </w:t>
      </w:r>
      <w:r w:rsidRPr="006041C6">
        <w:rPr>
          <w:rFonts w:asciiTheme="minorHAnsi" w:eastAsia="Copperplate Gothic Light" w:hAnsiTheme="minorHAnsi" w:cstheme="minorHAnsi"/>
          <w:sz w:val="22"/>
          <w:szCs w:val="22"/>
        </w:rPr>
        <w:t>of</w:t>
      </w:r>
      <w:r w:rsidRPr="006041C6">
        <w:rPr>
          <w:rFonts w:asciiTheme="minorHAnsi" w:eastAsia="Copperplate Gothic Light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Copperplate Gothic Light" w:hAnsiTheme="minorHAnsi" w:cstheme="minorHAnsi"/>
          <w:sz w:val="22"/>
          <w:szCs w:val="22"/>
        </w:rPr>
        <w:t>La</w:t>
      </w:r>
      <w:r w:rsidRPr="006041C6">
        <w:rPr>
          <w:rFonts w:asciiTheme="minorHAnsi" w:eastAsia="Copperplate Gothic Light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Copperplate Gothic Light" w:hAnsiTheme="minorHAnsi" w:cstheme="minorHAnsi"/>
          <w:w w:val="99"/>
          <w:sz w:val="22"/>
          <w:szCs w:val="22"/>
        </w:rPr>
        <w:t>Ver</w:t>
      </w:r>
      <w:r w:rsidRPr="006041C6">
        <w:rPr>
          <w:rFonts w:asciiTheme="minorHAnsi" w:eastAsia="Copperplate Gothic Light" w:hAnsiTheme="minorHAnsi" w:cstheme="minorHAnsi"/>
          <w:spacing w:val="1"/>
          <w:w w:val="99"/>
          <w:sz w:val="22"/>
          <w:szCs w:val="22"/>
        </w:rPr>
        <w:t>n</w:t>
      </w:r>
      <w:r w:rsidRPr="006041C6">
        <w:rPr>
          <w:rFonts w:asciiTheme="minorHAnsi" w:eastAsia="Copperplate Gothic Light" w:hAnsiTheme="minorHAnsi" w:cstheme="minorHAnsi"/>
          <w:w w:val="99"/>
          <w:sz w:val="22"/>
          <w:szCs w:val="22"/>
        </w:rPr>
        <w:t>e</w:t>
      </w:r>
    </w:p>
    <w:p w14:paraId="0C1951CE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42640F6C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13B075EF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73A9012D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359F13C2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32C5CF6C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69B322D2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184BC229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2D6459A4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7DCFABA3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22F87BDC" w14:textId="77777777" w:rsidR="00166304" w:rsidRPr="006041C6" w:rsidRDefault="00166304" w:rsidP="006041C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1B47346" w14:textId="77777777" w:rsidR="00166304" w:rsidRPr="006041C6" w:rsidRDefault="006041C6" w:rsidP="006041C6">
      <w:pPr>
        <w:ind w:left="366" w:right="372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b/>
          <w:spacing w:val="2"/>
          <w:sz w:val="22"/>
          <w:szCs w:val="22"/>
        </w:rPr>
        <w:t>s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f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B</w:t>
      </w:r>
      <w:r w:rsidRPr="006041C6">
        <w:rPr>
          <w:rFonts w:asciiTheme="minorHAnsi" w:eastAsia="Cambria" w:hAnsiTheme="minorHAnsi" w:cstheme="minorHAnsi"/>
          <w:b/>
          <w:spacing w:val="2"/>
          <w:sz w:val="22"/>
          <w:szCs w:val="22"/>
        </w:rPr>
        <w:t>u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si</w:t>
      </w:r>
      <w:r w:rsidRPr="006041C6">
        <w:rPr>
          <w:rFonts w:asciiTheme="minorHAnsi" w:eastAsia="Cambria" w:hAnsiTheme="minorHAnsi" w:cstheme="minorHAnsi"/>
          <w:b/>
          <w:spacing w:val="4"/>
          <w:sz w:val="22"/>
          <w:szCs w:val="22"/>
        </w:rPr>
        <w:t>n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b/>
          <w:spacing w:val="2"/>
          <w:sz w:val="22"/>
          <w:szCs w:val="22"/>
        </w:rPr>
        <w:t>s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6041C6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b/>
          <w:spacing w:val="-1"/>
          <w:w w:val="99"/>
          <w:sz w:val="22"/>
          <w:szCs w:val="22"/>
        </w:rPr>
        <w:t>dmi</w:t>
      </w:r>
      <w:r w:rsidRPr="006041C6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ni</w:t>
      </w:r>
      <w:r w:rsidRPr="006041C6">
        <w:rPr>
          <w:rFonts w:asciiTheme="minorHAnsi" w:eastAsia="Cambria" w:hAnsiTheme="minorHAnsi" w:cstheme="minorHAnsi"/>
          <w:b/>
          <w:spacing w:val="-1"/>
          <w:w w:val="99"/>
          <w:sz w:val="22"/>
          <w:szCs w:val="22"/>
        </w:rPr>
        <w:t>s</w:t>
      </w:r>
      <w:r w:rsidRPr="006041C6">
        <w:rPr>
          <w:rFonts w:asciiTheme="minorHAnsi" w:eastAsia="Cambria" w:hAnsiTheme="minorHAnsi" w:cstheme="minorHAnsi"/>
          <w:b/>
          <w:w w:val="99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b/>
          <w:spacing w:val="2"/>
          <w:w w:val="99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b/>
          <w:spacing w:val="-1"/>
          <w:w w:val="99"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b/>
          <w:w w:val="99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i</w:t>
      </w:r>
      <w:r w:rsidRPr="006041C6">
        <w:rPr>
          <w:rFonts w:asciiTheme="minorHAnsi" w:eastAsia="Cambria" w:hAnsiTheme="minorHAnsi" w:cstheme="minorHAnsi"/>
          <w:b/>
          <w:spacing w:val="-1"/>
          <w:w w:val="99"/>
          <w:sz w:val="22"/>
          <w:szCs w:val="22"/>
        </w:rPr>
        <w:t>on</w:t>
      </w:r>
    </w:p>
    <w:p w14:paraId="72B721CA" w14:textId="77777777" w:rsidR="00166304" w:rsidRPr="006041C6" w:rsidRDefault="006041C6" w:rsidP="006041C6">
      <w:pPr>
        <w:ind w:left="646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b/>
          <w:spacing w:val="1"/>
          <w:position w:val="-2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b/>
          <w:spacing w:val="-1"/>
          <w:position w:val="-2"/>
          <w:sz w:val="22"/>
          <w:szCs w:val="22"/>
        </w:rPr>
        <w:t>es</w:t>
      </w:r>
      <w:r w:rsidRPr="006041C6">
        <w:rPr>
          <w:rFonts w:asciiTheme="minorHAnsi" w:eastAsia="Cambria" w:hAnsiTheme="minorHAnsi" w:cstheme="minorHAnsi"/>
          <w:b/>
          <w:spacing w:val="2"/>
          <w:position w:val="-2"/>
          <w:sz w:val="22"/>
          <w:szCs w:val="22"/>
        </w:rPr>
        <w:t>um</w:t>
      </w:r>
      <w:r w:rsidRPr="006041C6">
        <w:rPr>
          <w:rFonts w:asciiTheme="minorHAnsi" w:eastAsia="Cambria" w:hAnsiTheme="minorHAnsi" w:cstheme="minorHAnsi"/>
          <w:b/>
          <w:position w:val="-2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b/>
          <w:spacing w:val="-18"/>
          <w:position w:val="-2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b/>
          <w:position w:val="-2"/>
          <w:sz w:val="22"/>
          <w:szCs w:val="22"/>
        </w:rPr>
        <w:t>&amp;</w:t>
      </w:r>
      <w:r w:rsidRPr="006041C6">
        <w:rPr>
          <w:rFonts w:asciiTheme="minorHAnsi" w:eastAsia="Cambria" w:hAnsiTheme="minorHAnsi" w:cstheme="minorHAnsi"/>
          <w:b/>
          <w:spacing w:val="-4"/>
          <w:position w:val="-2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b/>
          <w:spacing w:val="-1"/>
          <w:position w:val="-2"/>
          <w:sz w:val="22"/>
          <w:szCs w:val="22"/>
        </w:rPr>
        <w:t>C</w:t>
      </w:r>
      <w:r w:rsidRPr="006041C6">
        <w:rPr>
          <w:rFonts w:asciiTheme="minorHAnsi" w:eastAsia="Cambria" w:hAnsiTheme="minorHAnsi" w:cstheme="minorHAnsi"/>
          <w:b/>
          <w:spacing w:val="1"/>
          <w:position w:val="-2"/>
          <w:sz w:val="22"/>
          <w:szCs w:val="22"/>
        </w:rPr>
        <w:t>o</w:t>
      </w:r>
      <w:r w:rsidRPr="006041C6">
        <w:rPr>
          <w:rFonts w:asciiTheme="minorHAnsi" w:eastAsia="Cambria" w:hAnsiTheme="minorHAnsi" w:cstheme="minorHAnsi"/>
          <w:b/>
          <w:spacing w:val="-1"/>
          <w:position w:val="-2"/>
          <w:sz w:val="22"/>
          <w:szCs w:val="22"/>
        </w:rPr>
        <w:t>ve</w:t>
      </w:r>
      <w:r w:rsidRPr="006041C6">
        <w:rPr>
          <w:rFonts w:asciiTheme="minorHAnsi" w:eastAsia="Cambria" w:hAnsiTheme="minorHAnsi" w:cstheme="minorHAnsi"/>
          <w:b/>
          <w:position w:val="-2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b/>
          <w:spacing w:val="-13"/>
          <w:position w:val="-2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b/>
          <w:spacing w:val="4"/>
          <w:position w:val="-2"/>
          <w:sz w:val="22"/>
          <w:szCs w:val="22"/>
        </w:rPr>
        <w:t>L</w:t>
      </w:r>
      <w:r w:rsidRPr="006041C6">
        <w:rPr>
          <w:rFonts w:asciiTheme="minorHAnsi" w:eastAsia="Cambria" w:hAnsiTheme="minorHAnsi" w:cstheme="minorHAnsi"/>
          <w:b/>
          <w:spacing w:val="-1"/>
          <w:position w:val="-2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b/>
          <w:position w:val="-2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b/>
          <w:spacing w:val="2"/>
          <w:position w:val="-2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b/>
          <w:spacing w:val="-1"/>
          <w:position w:val="-2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b/>
          <w:position w:val="-2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b/>
          <w:spacing w:val="-14"/>
          <w:position w:val="-2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b/>
          <w:spacing w:val="1"/>
          <w:position w:val="-2"/>
          <w:sz w:val="22"/>
          <w:szCs w:val="22"/>
        </w:rPr>
        <w:t>G</w:t>
      </w:r>
      <w:r w:rsidRPr="006041C6">
        <w:rPr>
          <w:rFonts w:asciiTheme="minorHAnsi" w:eastAsia="Cambria" w:hAnsiTheme="minorHAnsi" w:cstheme="minorHAnsi"/>
          <w:b/>
          <w:spacing w:val="-1"/>
          <w:position w:val="-2"/>
          <w:sz w:val="22"/>
          <w:szCs w:val="22"/>
        </w:rPr>
        <w:t>u</w:t>
      </w:r>
      <w:r w:rsidRPr="006041C6">
        <w:rPr>
          <w:rFonts w:asciiTheme="minorHAnsi" w:eastAsia="Cambria" w:hAnsiTheme="minorHAnsi" w:cstheme="minorHAnsi"/>
          <w:b/>
          <w:spacing w:val="1"/>
          <w:position w:val="-2"/>
          <w:sz w:val="22"/>
          <w:szCs w:val="22"/>
        </w:rPr>
        <w:t>i</w:t>
      </w:r>
      <w:r w:rsidRPr="006041C6">
        <w:rPr>
          <w:rFonts w:asciiTheme="minorHAnsi" w:eastAsia="Cambria" w:hAnsiTheme="minorHAnsi" w:cstheme="minorHAnsi"/>
          <w:b/>
          <w:spacing w:val="-1"/>
          <w:position w:val="-2"/>
          <w:sz w:val="22"/>
          <w:szCs w:val="22"/>
        </w:rPr>
        <w:t>de</w:t>
      </w:r>
      <w:r w:rsidRPr="006041C6">
        <w:rPr>
          <w:rFonts w:asciiTheme="minorHAnsi" w:eastAsia="Cambria" w:hAnsiTheme="minorHAnsi" w:cstheme="minorHAnsi"/>
          <w:b/>
          <w:spacing w:val="2"/>
          <w:position w:val="-2"/>
          <w:sz w:val="22"/>
          <w:szCs w:val="22"/>
        </w:rPr>
        <w:t>l</w:t>
      </w:r>
      <w:r w:rsidRPr="006041C6">
        <w:rPr>
          <w:rFonts w:asciiTheme="minorHAnsi" w:eastAsia="Cambria" w:hAnsiTheme="minorHAnsi" w:cstheme="minorHAnsi"/>
          <w:b/>
          <w:spacing w:val="1"/>
          <w:position w:val="-2"/>
          <w:sz w:val="22"/>
          <w:szCs w:val="22"/>
        </w:rPr>
        <w:t>in</w:t>
      </w:r>
      <w:r w:rsidRPr="006041C6">
        <w:rPr>
          <w:rFonts w:asciiTheme="minorHAnsi" w:eastAsia="Cambria" w:hAnsiTheme="minorHAnsi" w:cstheme="minorHAnsi"/>
          <w:b/>
          <w:spacing w:val="-1"/>
          <w:position w:val="-2"/>
          <w:sz w:val="22"/>
          <w:szCs w:val="22"/>
        </w:rPr>
        <w:t>es</w:t>
      </w:r>
    </w:p>
    <w:p w14:paraId="769828A8" w14:textId="77777777" w:rsidR="00166304" w:rsidRPr="006041C6" w:rsidRDefault="00166304" w:rsidP="006041C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65CB2FC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6D4B546C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7DF29C21" w14:textId="77777777" w:rsidR="00166304" w:rsidRPr="006041C6" w:rsidRDefault="006041C6" w:rsidP="006041C6">
      <w:pPr>
        <w:ind w:left="2149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z w:val="22"/>
          <w:szCs w:val="22"/>
        </w:rPr>
        <w:pict w14:anchorId="1948EF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.2pt;height:139.8pt">
            <v:imagedata r:id="rId5" o:title=""/>
          </v:shape>
        </w:pict>
      </w:r>
    </w:p>
    <w:p w14:paraId="5F5CA994" w14:textId="77777777" w:rsidR="00166304" w:rsidRPr="006041C6" w:rsidRDefault="00166304" w:rsidP="006041C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0E27BE5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0BB7AD9A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208BA346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2803677F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25A631AB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73CC23A1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797FCA03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3675DAB0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625366AE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34970BC3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21AAF68F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36C180B3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38732812" w14:textId="77777777" w:rsidR="00166304" w:rsidRPr="006041C6" w:rsidRDefault="006041C6" w:rsidP="006041C6">
      <w:pPr>
        <w:spacing w:before="22"/>
        <w:ind w:left="3464" w:right="3463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6041C6">
        <w:rPr>
          <w:rFonts w:asciiTheme="minorHAnsi" w:eastAsia="Cambria" w:hAnsiTheme="minorHAnsi" w:cstheme="minorHAnsi"/>
          <w:sz w:val="22"/>
          <w:szCs w:val="22"/>
        </w:rPr>
        <w:t>9</w:t>
      </w:r>
      <w:r w:rsidRPr="006041C6">
        <w:rPr>
          <w:rFonts w:asciiTheme="minorHAnsi" w:eastAsia="Cambria" w:hAnsiTheme="minorHAnsi" w:cstheme="minorHAnsi"/>
          <w:spacing w:val="-2"/>
          <w:sz w:val="22"/>
          <w:szCs w:val="22"/>
        </w:rPr>
        <w:t>5</w:t>
      </w:r>
      <w:r w:rsidRPr="006041C6">
        <w:rPr>
          <w:rFonts w:asciiTheme="minorHAnsi" w:eastAsia="Cambria" w:hAnsiTheme="minorHAnsi" w:cstheme="minorHAnsi"/>
          <w:sz w:val="22"/>
          <w:szCs w:val="22"/>
        </w:rPr>
        <w:t>0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3</w:t>
      </w:r>
      <w:r w:rsidRPr="006041C6">
        <w:rPr>
          <w:rFonts w:asciiTheme="minorHAnsi" w:eastAsia="Cambria" w:hAnsiTheme="minorHAnsi" w:cstheme="minorHAnsi"/>
          <w:spacing w:val="-3"/>
          <w:position w:val="7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position w:val="7"/>
          <w:sz w:val="22"/>
          <w:szCs w:val="22"/>
        </w:rPr>
        <w:t>d</w:t>
      </w:r>
      <w:r w:rsidRPr="006041C6">
        <w:rPr>
          <w:rFonts w:asciiTheme="minorHAnsi" w:eastAsia="Cambria" w:hAnsiTheme="minorHAnsi" w:cstheme="minorHAnsi"/>
          <w:spacing w:val="24"/>
          <w:position w:val="7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pacing w:val="-3"/>
          <w:sz w:val="22"/>
          <w:szCs w:val="22"/>
        </w:rPr>
        <w:t>S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z w:val="22"/>
          <w:szCs w:val="22"/>
        </w:rPr>
        <w:t>eet</w:t>
      </w:r>
    </w:p>
    <w:p w14:paraId="34D51A99" w14:textId="77777777" w:rsidR="00166304" w:rsidRPr="006041C6" w:rsidRDefault="006041C6" w:rsidP="006041C6">
      <w:pPr>
        <w:ind w:left="3183" w:right="3181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sz w:val="22"/>
          <w:szCs w:val="22"/>
        </w:rPr>
        <w:t xml:space="preserve">La 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6041C6">
        <w:rPr>
          <w:rFonts w:asciiTheme="minorHAnsi" w:eastAsia="Cambria" w:hAnsiTheme="minorHAnsi" w:cstheme="minorHAnsi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rn</w:t>
      </w:r>
      <w:r w:rsidRPr="006041C6">
        <w:rPr>
          <w:rFonts w:asciiTheme="minorHAnsi" w:eastAsia="Cambria" w:hAnsiTheme="minorHAnsi" w:cstheme="minorHAnsi"/>
          <w:sz w:val="22"/>
          <w:szCs w:val="22"/>
        </w:rPr>
        <w:t>e,</w:t>
      </w:r>
      <w:r w:rsidRPr="006041C6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CA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9</w:t>
      </w:r>
      <w:r w:rsidRPr="006041C6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6041C6">
        <w:rPr>
          <w:rFonts w:asciiTheme="minorHAnsi" w:eastAsia="Cambria" w:hAnsiTheme="minorHAnsi" w:cstheme="minorHAnsi"/>
          <w:sz w:val="22"/>
          <w:szCs w:val="22"/>
        </w:rPr>
        <w:t>7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50</w:t>
      </w:r>
    </w:p>
    <w:p w14:paraId="6E6A342C" w14:textId="77777777" w:rsidR="00166304" w:rsidRPr="006041C6" w:rsidRDefault="006041C6" w:rsidP="006041C6">
      <w:pPr>
        <w:ind w:left="2861" w:right="2861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sz w:val="22"/>
          <w:szCs w:val="22"/>
        </w:rPr>
        <w:t>Ca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041C6">
        <w:rPr>
          <w:rFonts w:asciiTheme="minorHAnsi" w:eastAsia="Cambria" w:hAnsiTheme="minorHAnsi" w:cstheme="minorHAnsi"/>
          <w:sz w:val="22"/>
          <w:szCs w:val="22"/>
        </w:rPr>
        <w:t>p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041C6">
        <w:rPr>
          <w:rFonts w:asciiTheme="minorHAnsi" w:eastAsia="Cambria" w:hAnsiTheme="minorHAnsi" w:cstheme="minorHAnsi"/>
          <w:sz w:val="22"/>
          <w:szCs w:val="22"/>
        </w:rPr>
        <w:t>s</w:t>
      </w:r>
      <w:r w:rsidRPr="006041C6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Ce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z w:val="22"/>
          <w:szCs w:val="22"/>
        </w:rPr>
        <w:t>,</w:t>
      </w:r>
      <w:r w:rsidRPr="006041C6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6041C6">
        <w:rPr>
          <w:rFonts w:asciiTheme="minorHAnsi" w:eastAsia="Cambria" w:hAnsiTheme="minorHAnsi" w:cstheme="minorHAnsi"/>
          <w:position w:val="7"/>
          <w:sz w:val="22"/>
          <w:szCs w:val="22"/>
        </w:rPr>
        <w:t>nd</w:t>
      </w:r>
      <w:r w:rsidRPr="006041C6">
        <w:rPr>
          <w:rFonts w:asciiTheme="minorHAnsi" w:eastAsia="Cambria" w:hAnsiTheme="minorHAnsi" w:cstheme="minorHAnsi"/>
          <w:spacing w:val="22"/>
          <w:position w:val="7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Floor</w:t>
      </w:r>
    </w:p>
    <w:p w14:paraId="7B607EF5" w14:textId="77777777" w:rsidR="00166304" w:rsidRPr="006041C6" w:rsidRDefault="00166304" w:rsidP="006041C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FF36A53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7842CC96" w14:textId="77777777" w:rsidR="00166304" w:rsidRPr="006041C6" w:rsidRDefault="006041C6" w:rsidP="006041C6">
      <w:pPr>
        <w:ind w:left="3141" w:right="3144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sz w:val="22"/>
          <w:szCs w:val="22"/>
        </w:rPr>
        <w:t>lave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rn</w:t>
      </w:r>
      <w:r w:rsidRPr="006041C6">
        <w:rPr>
          <w:rFonts w:asciiTheme="minorHAnsi" w:eastAsia="Cambria" w:hAnsiTheme="minorHAnsi" w:cstheme="minorHAnsi"/>
          <w:sz w:val="22"/>
          <w:szCs w:val="22"/>
        </w:rPr>
        <w:t>e.ed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041C6">
        <w:rPr>
          <w:rFonts w:asciiTheme="minorHAnsi" w:eastAsia="Cambria" w:hAnsiTheme="minorHAnsi" w:cstheme="minorHAnsi"/>
          <w:spacing w:val="-3"/>
          <w:sz w:val="22"/>
          <w:szCs w:val="22"/>
        </w:rPr>
        <w:t>/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Cambria" w:hAnsiTheme="minorHAnsi" w:cstheme="minorHAnsi"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z w:val="22"/>
          <w:szCs w:val="22"/>
        </w:rPr>
        <w:t>ee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35AF9FE9" w14:textId="77777777" w:rsidR="00166304" w:rsidRPr="006041C6" w:rsidRDefault="006041C6" w:rsidP="006041C6">
      <w:pPr>
        <w:ind w:left="2816" w:right="2814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(9</w:t>
      </w:r>
      <w:r w:rsidRPr="006041C6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6041C6">
        <w:rPr>
          <w:rFonts w:asciiTheme="minorHAnsi" w:eastAsia="Cambria" w:hAnsiTheme="minorHAnsi" w:cstheme="minorHAnsi"/>
          <w:sz w:val="22"/>
          <w:szCs w:val="22"/>
        </w:rPr>
        <w:t>9)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5</w:t>
      </w:r>
      <w:r w:rsidRPr="006041C6">
        <w:rPr>
          <w:rFonts w:asciiTheme="minorHAnsi" w:eastAsia="Cambria" w:hAnsiTheme="minorHAnsi" w:cstheme="minorHAnsi"/>
          <w:spacing w:val="-2"/>
          <w:sz w:val="22"/>
          <w:szCs w:val="22"/>
        </w:rPr>
        <w:t>9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3</w:t>
      </w:r>
      <w:r w:rsidRPr="006041C6">
        <w:rPr>
          <w:rFonts w:asciiTheme="minorHAnsi" w:eastAsia="Cambria" w:hAnsiTheme="minorHAnsi" w:cstheme="minorHAnsi"/>
          <w:sz w:val="22"/>
          <w:szCs w:val="22"/>
        </w:rPr>
        <w:t>-</w:t>
      </w:r>
      <w:r w:rsidRPr="006041C6">
        <w:rPr>
          <w:rFonts w:asciiTheme="minorHAnsi" w:eastAsia="Cambria" w:hAnsiTheme="minorHAnsi" w:cstheme="minorHAnsi"/>
          <w:spacing w:val="-2"/>
          <w:sz w:val="22"/>
          <w:szCs w:val="22"/>
        </w:rPr>
        <w:t>3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5</w:t>
      </w:r>
      <w:r w:rsidRPr="006041C6">
        <w:rPr>
          <w:rFonts w:asciiTheme="minorHAnsi" w:eastAsia="Cambria" w:hAnsiTheme="minorHAnsi" w:cstheme="minorHAnsi"/>
          <w:sz w:val="22"/>
          <w:szCs w:val="22"/>
        </w:rPr>
        <w:t>11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sz w:val="22"/>
          <w:szCs w:val="22"/>
        </w:rPr>
        <w:t>.</w:t>
      </w:r>
      <w:r w:rsidRPr="006041C6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4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041C6">
        <w:rPr>
          <w:rFonts w:asciiTheme="minorHAnsi" w:eastAsia="Cambria" w:hAnsiTheme="minorHAnsi" w:cstheme="minorHAnsi"/>
          <w:spacing w:val="-2"/>
          <w:sz w:val="22"/>
          <w:szCs w:val="22"/>
        </w:rPr>
        <w:t>5</w:t>
      </w:r>
      <w:r w:rsidRPr="006041C6">
        <w:rPr>
          <w:rFonts w:asciiTheme="minorHAnsi" w:eastAsia="Cambria" w:hAnsiTheme="minorHAnsi" w:cstheme="minorHAnsi"/>
          <w:sz w:val="22"/>
          <w:szCs w:val="22"/>
        </w:rPr>
        <w:t>4</w:t>
      </w:r>
    </w:p>
    <w:p w14:paraId="2D968C95" w14:textId="77777777" w:rsidR="00166304" w:rsidRPr="006041C6" w:rsidRDefault="006041C6" w:rsidP="006041C6">
      <w:pPr>
        <w:ind w:left="3125" w:right="3126"/>
        <w:jc w:val="center"/>
        <w:rPr>
          <w:rFonts w:asciiTheme="minorHAnsi" w:eastAsia="Cambria" w:hAnsiTheme="minorHAnsi" w:cstheme="minorHAnsi"/>
          <w:sz w:val="22"/>
          <w:szCs w:val="22"/>
        </w:rPr>
        <w:sectPr w:rsidR="00166304" w:rsidRPr="006041C6">
          <w:pgSz w:w="12240" w:h="15840"/>
          <w:pgMar w:top="1480" w:right="1720" w:bottom="280" w:left="1720" w:header="720" w:footer="720" w:gutter="0"/>
          <w:cols w:space="720"/>
        </w:sectPr>
      </w:pPr>
      <w:r w:rsidRPr="006041C6">
        <w:rPr>
          <w:rFonts w:asciiTheme="minorHAnsi" w:eastAsia="Cambria" w:hAnsiTheme="minorHAnsi" w:cstheme="minorHAnsi"/>
          <w:sz w:val="22"/>
          <w:szCs w:val="22"/>
        </w:rPr>
        <w:t>FAX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6041C6">
        <w:rPr>
          <w:rFonts w:asciiTheme="minorHAnsi" w:eastAsia="Cambria" w:hAnsiTheme="minorHAnsi" w:cstheme="minorHAnsi"/>
          <w:spacing w:val="-2"/>
          <w:sz w:val="22"/>
          <w:szCs w:val="22"/>
        </w:rPr>
        <w:t>9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09</w:t>
      </w:r>
      <w:r w:rsidRPr="006041C6">
        <w:rPr>
          <w:rFonts w:asciiTheme="minorHAnsi" w:eastAsia="Cambria" w:hAnsiTheme="minorHAnsi" w:cstheme="minorHAnsi"/>
          <w:sz w:val="22"/>
          <w:szCs w:val="22"/>
        </w:rPr>
        <w:t>)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pacing w:val="-2"/>
          <w:sz w:val="22"/>
          <w:szCs w:val="22"/>
        </w:rPr>
        <w:t>3</w:t>
      </w:r>
      <w:r w:rsidRPr="006041C6">
        <w:rPr>
          <w:rFonts w:asciiTheme="minorHAnsi" w:eastAsia="Cambria" w:hAnsiTheme="minorHAnsi" w:cstheme="minorHAnsi"/>
          <w:sz w:val="22"/>
          <w:szCs w:val="22"/>
        </w:rPr>
        <w:t>9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6041C6">
        <w:rPr>
          <w:rFonts w:asciiTheme="minorHAnsi" w:eastAsia="Cambria" w:hAnsiTheme="minorHAnsi" w:cstheme="minorHAnsi"/>
          <w:spacing w:val="-2"/>
          <w:sz w:val="22"/>
          <w:szCs w:val="22"/>
        </w:rPr>
        <w:t>-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6041C6">
        <w:rPr>
          <w:rFonts w:asciiTheme="minorHAnsi" w:eastAsia="Cambria" w:hAnsiTheme="minorHAnsi" w:cstheme="minorHAnsi"/>
          <w:sz w:val="22"/>
          <w:szCs w:val="22"/>
        </w:rPr>
        <w:t>7</w:t>
      </w:r>
      <w:r w:rsidRPr="006041C6">
        <w:rPr>
          <w:rFonts w:asciiTheme="minorHAnsi" w:eastAsia="Cambria" w:hAnsiTheme="minorHAnsi" w:cstheme="minorHAnsi"/>
          <w:spacing w:val="-2"/>
          <w:sz w:val="22"/>
          <w:szCs w:val="22"/>
        </w:rPr>
        <w:t>8</w:t>
      </w:r>
      <w:r w:rsidRPr="006041C6">
        <w:rPr>
          <w:rFonts w:asciiTheme="minorHAnsi" w:eastAsia="Cambria" w:hAnsiTheme="minorHAnsi" w:cstheme="minorHAnsi"/>
          <w:sz w:val="22"/>
          <w:szCs w:val="22"/>
        </w:rPr>
        <w:t>5</w:t>
      </w:r>
    </w:p>
    <w:p w14:paraId="2F700ED0" w14:textId="7FA57551" w:rsidR="00166304" w:rsidRPr="006041C6" w:rsidRDefault="006041C6" w:rsidP="006041C6">
      <w:pPr>
        <w:spacing w:before="56"/>
        <w:ind w:left="4025" w:right="396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lastRenderedPageBreak/>
        <w:t>W</w:t>
      </w:r>
      <w:r w:rsidRPr="006041C6">
        <w:rPr>
          <w:rFonts w:asciiTheme="minorHAnsi" w:eastAsia="Arial" w:hAnsiTheme="minorHAnsi" w:cstheme="minorHAnsi"/>
          <w:b/>
          <w:spacing w:val="4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UM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E?</w:t>
      </w:r>
    </w:p>
    <w:p w14:paraId="78F50405" w14:textId="77777777" w:rsidR="00166304" w:rsidRPr="006041C6" w:rsidRDefault="006041C6" w:rsidP="006041C6">
      <w:pPr>
        <w:ind w:left="120" w:right="224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ghts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he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6041C6">
        <w:rPr>
          <w:rFonts w:asciiTheme="minorHAnsi" w:eastAsia="Arial" w:hAnsiTheme="minorHAnsi" w:cstheme="minorHAnsi"/>
          <w:i/>
          <w:sz w:val="22"/>
          <w:szCs w:val="22"/>
        </w:rPr>
        <w:t>mo</w:t>
      </w:r>
      <w:r w:rsidRPr="006041C6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i/>
          <w:sz w:val="22"/>
          <w:szCs w:val="22"/>
        </w:rPr>
        <w:t>at</w:t>
      </w:r>
      <w:r w:rsidRPr="006041C6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ts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of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our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onal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du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at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  <w:r w:rsidRPr="006041C6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s de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ed to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pot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nt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al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er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po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of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ou.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041C6">
        <w:rPr>
          <w:rFonts w:asciiTheme="minorHAnsi" w:eastAsia="Arial" w:hAnsiTheme="minorHAnsi" w:cstheme="minorHAnsi"/>
          <w:sz w:val="22"/>
          <w:szCs w:val="22"/>
        </w:rPr>
        <w:t>en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be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041C6">
        <w:rPr>
          <w:rFonts w:asciiTheme="minorHAnsi" w:eastAsia="Arial" w:hAnsiTheme="minorHAnsi" w:cstheme="minorHAnsi"/>
          <w:sz w:val="22"/>
          <w:szCs w:val="22"/>
        </w:rPr>
        <w:t>et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he pu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po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of a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s to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an e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er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he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6041C6">
        <w:rPr>
          <w:rFonts w:asciiTheme="minorHAnsi" w:eastAsia="Arial" w:hAnsiTheme="minorHAnsi" w:cstheme="minorHAnsi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nd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ou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ha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at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to ea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041C6">
        <w:rPr>
          <w:rFonts w:asciiTheme="minorHAnsi" w:eastAsia="Arial" w:hAnsiTheme="minorHAnsi" w:cstheme="minorHAnsi"/>
          <w:sz w:val="22"/>
          <w:szCs w:val="22"/>
        </w:rPr>
        <w:t>ob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 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ng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</w:p>
    <w:p w14:paraId="6AA83870" w14:textId="77777777" w:rsidR="00166304" w:rsidRPr="006041C6" w:rsidRDefault="00166304" w:rsidP="006041C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5483D18" w14:textId="09929F89" w:rsidR="00166304" w:rsidRPr="006041C6" w:rsidRDefault="006041C6" w:rsidP="006041C6">
      <w:pPr>
        <w:ind w:left="3583" w:right="351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BE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RESU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0F5C7772" w14:textId="77777777" w:rsidR="00166304" w:rsidRPr="006041C6" w:rsidRDefault="006041C6" w:rsidP="006041C6">
      <w:pPr>
        <w:ind w:left="120" w:right="103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-c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ed</w:t>
      </w:r>
      <w:r w:rsidRPr="006041C6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nd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equ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es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at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ba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041C6">
        <w:rPr>
          <w:rFonts w:asciiTheme="minorHAnsi" w:eastAsia="Arial" w:hAnsiTheme="minorHAnsi" w:cstheme="minorHAnsi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ound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k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be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ne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be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ng.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z w:val="22"/>
          <w:szCs w:val="22"/>
        </w:rPr>
        <w:t>eg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ta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ng a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al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nto</w:t>
      </w:r>
      <w:r w:rsidRPr="006041C6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ne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and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nte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ents</w:t>
      </w:r>
      <w:r w:rsidRPr="006041C6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and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041C6">
        <w:rPr>
          <w:rFonts w:asciiTheme="minorHAnsi" w:eastAsia="Arial" w:hAnsiTheme="minorHAnsi" w:cstheme="minorHAnsi"/>
          <w:sz w:val="22"/>
          <w:szCs w:val="22"/>
        </w:rPr>
        <w:t>pe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041C6">
        <w:rPr>
          <w:rFonts w:asciiTheme="minorHAnsi" w:eastAsia="Arial" w:hAnsiTheme="minorHAnsi" w:cstheme="minorHAnsi"/>
          <w:sz w:val="22"/>
          <w:szCs w:val="22"/>
        </w:rPr>
        <w:t>en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  <w:r w:rsidRPr="006041C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he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z w:val="22"/>
          <w:szCs w:val="22"/>
        </w:rPr>
        <w:t>e p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ona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unt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nte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en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</w:p>
    <w:p w14:paraId="695F0CF4" w14:textId="77777777" w:rsidR="00166304" w:rsidRPr="006041C6" w:rsidRDefault="00166304" w:rsidP="006041C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E80E3D9" w14:textId="77777777" w:rsidR="00166304" w:rsidRPr="006041C6" w:rsidRDefault="006041C6" w:rsidP="006041C6">
      <w:pPr>
        <w:ind w:left="5013" w:right="495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b/>
          <w:spacing w:val="-6"/>
          <w:sz w:val="22"/>
          <w:szCs w:val="22"/>
        </w:rPr>
        <w:t>AT</w:t>
      </w:r>
    </w:p>
    <w:p w14:paraId="31B1FBA9" w14:textId="77777777" w:rsidR="00166304" w:rsidRPr="006041C6" w:rsidRDefault="006041C6" w:rsidP="006041C6">
      <w:pPr>
        <w:spacing w:before="1"/>
        <w:ind w:left="120" w:right="93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the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ne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041C6">
        <w:rPr>
          <w:rFonts w:asciiTheme="minorHAnsi" w:eastAsia="Arial" w:hAnsiTheme="minorHAnsi" w:cstheme="minorHAnsi"/>
          <w:sz w:val="22"/>
          <w:szCs w:val="22"/>
        </w:rPr>
        <w:t>ght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041C6">
        <w:rPr>
          <w:rFonts w:asciiTheme="minorHAnsi" w:eastAsia="Arial" w:hAnsiTheme="minorHAnsi" w:cstheme="minorHAnsi"/>
          <w:sz w:val="22"/>
          <w:szCs w:val="22"/>
        </w:rPr>
        <w:t>te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e,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the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ul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at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tudents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041C6">
        <w:rPr>
          <w:rFonts w:asciiTheme="minorHAnsi" w:eastAsia="Arial" w:hAnsiTheme="minorHAnsi" w:cstheme="minorHAnsi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s CHR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6041C6">
        <w:rPr>
          <w:rFonts w:asciiTheme="minorHAnsi" w:eastAsia="Arial" w:hAnsiTheme="minorHAnsi" w:cstheme="minorHAnsi"/>
          <w:sz w:val="22"/>
          <w:szCs w:val="22"/>
        </w:rPr>
        <w:t>IC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L.</w:t>
      </w:r>
      <w:r w:rsidRPr="006041C6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at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s a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ng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of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our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nt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wo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k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041C6">
        <w:rPr>
          <w:rFonts w:asciiTheme="minorHAnsi" w:eastAsia="Arial" w:hAnsiTheme="minorHAnsi" w:cstheme="minorHAnsi"/>
          <w:sz w:val="22"/>
          <w:szCs w:val="22"/>
        </w:rPr>
        <w:t>pe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en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e,</w:t>
      </w:r>
      <w:r w:rsidRPr="006041C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nn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5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ou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st</w:t>
      </w:r>
      <w:r w:rsidRPr="006041C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re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 xml:space="preserve">st </w:t>
      </w:r>
      <w:r w:rsidRPr="006041C6">
        <w:rPr>
          <w:rFonts w:asciiTheme="minorHAnsi" w:eastAsia="Arial" w:hAnsiTheme="minorHAnsi" w:cstheme="minorHAnsi"/>
          <w:sz w:val="22"/>
          <w:szCs w:val="22"/>
        </w:rPr>
        <w:t>and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ng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041C6">
        <w:rPr>
          <w:rFonts w:asciiTheme="minorHAnsi" w:eastAsia="Arial" w:hAnsiTheme="minorHAnsi" w:cstheme="minorHAnsi"/>
          <w:sz w:val="22"/>
          <w:szCs w:val="22"/>
        </w:rPr>
        <w:t>pe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en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de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</w:p>
    <w:p w14:paraId="141057BE" w14:textId="77777777" w:rsidR="00166304" w:rsidRPr="006041C6" w:rsidRDefault="00166304" w:rsidP="006041C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202C33A" w14:textId="77777777" w:rsidR="00166304" w:rsidRPr="006041C6" w:rsidRDefault="006041C6" w:rsidP="006041C6">
      <w:pPr>
        <w:tabs>
          <w:tab w:val="left" w:pos="460"/>
        </w:tabs>
        <w:ind w:left="480" w:right="67" w:hanging="36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sz w:val="22"/>
          <w:szCs w:val="22"/>
        </w:rPr>
        <w:t>•</w:t>
      </w:r>
      <w:r w:rsidRPr="006041C6">
        <w:rPr>
          <w:rFonts w:asciiTheme="minorHAnsi" w:eastAsia="Verdana" w:hAnsiTheme="minorHAnsi" w:cstheme="minorHAnsi"/>
          <w:sz w:val="22"/>
          <w:szCs w:val="22"/>
        </w:rPr>
        <w:tab/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Be</w:t>
      </w:r>
      <w:r w:rsidRPr="006041C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se</w:t>
      </w:r>
      <w:r w:rsidRPr="006041C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ic.</w:t>
      </w:r>
      <w:r w:rsidRPr="006041C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our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hou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about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ou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6041C6">
        <w:rPr>
          <w:rFonts w:asciiTheme="minorHAnsi" w:eastAsia="Arial" w:hAnsiTheme="minorHAnsi" w:cstheme="minorHAnsi"/>
          <w:sz w:val="22"/>
          <w:szCs w:val="22"/>
        </w:rPr>
        <w:t>n the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ewe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ne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ge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s be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t,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th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ugh two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ages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6041C6">
        <w:rPr>
          <w:rFonts w:asciiTheme="minorHAnsi" w:eastAsia="Arial" w:hAnsiTheme="minorHAnsi" w:cstheme="minorHAnsi"/>
          <w:sz w:val="22"/>
          <w:szCs w:val="22"/>
        </w:rPr>
        <w:t>ep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ab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ou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ent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041C6">
        <w:rPr>
          <w:rFonts w:asciiTheme="minorHAnsi" w:eastAsia="Arial" w:hAnsiTheme="minorHAnsi" w:cstheme="minorHAnsi"/>
          <w:sz w:val="22"/>
          <w:szCs w:val="22"/>
        </w:rPr>
        <w:t>pe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e.</w:t>
      </w:r>
    </w:p>
    <w:p w14:paraId="4F08728B" w14:textId="77777777" w:rsidR="00166304" w:rsidRPr="006041C6" w:rsidRDefault="006041C6" w:rsidP="006041C6">
      <w:pPr>
        <w:tabs>
          <w:tab w:val="left" w:pos="460"/>
        </w:tabs>
        <w:spacing w:before="15"/>
        <w:ind w:left="479" w:right="86" w:hanging="36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sz w:val="22"/>
          <w:szCs w:val="22"/>
        </w:rPr>
        <w:t>•</w:t>
      </w:r>
      <w:r w:rsidRPr="006041C6">
        <w:rPr>
          <w:rFonts w:asciiTheme="minorHAnsi" w:eastAsia="Verdana" w:hAnsiTheme="minorHAnsi" w:cstheme="minorHAnsi"/>
          <w:sz w:val="22"/>
          <w:szCs w:val="22"/>
        </w:rPr>
        <w:tab/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cl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ud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6041C6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he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ho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be a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e.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pe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onal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at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ng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z w:val="22"/>
          <w:szCs w:val="22"/>
        </w:rPr>
        <w:t>e,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e,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tal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Do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not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eel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th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ne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to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umm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z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nt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041C6">
        <w:rPr>
          <w:rFonts w:asciiTheme="minorHAnsi" w:eastAsia="Arial" w:hAnsiTheme="minorHAnsi" w:cstheme="minorHAnsi"/>
          <w:sz w:val="22"/>
          <w:szCs w:val="22"/>
        </w:rPr>
        <w:t>ob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to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y-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e pu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po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s to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us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on the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and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nt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041C6">
        <w:rPr>
          <w:rFonts w:asciiTheme="minorHAnsi" w:eastAsia="Arial" w:hAnsiTheme="minorHAnsi" w:cstheme="minorHAnsi"/>
          <w:sz w:val="22"/>
          <w:szCs w:val="22"/>
        </w:rPr>
        <w:t>pe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en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</w:p>
    <w:p w14:paraId="121F1C9C" w14:textId="77777777" w:rsidR="00166304" w:rsidRPr="006041C6" w:rsidRDefault="006041C6" w:rsidP="006041C6">
      <w:pPr>
        <w:tabs>
          <w:tab w:val="left" w:pos="460"/>
        </w:tabs>
        <w:spacing w:before="12"/>
        <w:ind w:left="479" w:right="197" w:hanging="36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sz w:val="22"/>
          <w:szCs w:val="22"/>
        </w:rPr>
        <w:t>•</w:t>
      </w:r>
      <w:r w:rsidRPr="006041C6">
        <w:rPr>
          <w:rFonts w:asciiTheme="minorHAnsi" w:eastAsia="Verdana" w:hAnsiTheme="minorHAnsi" w:cstheme="minorHAnsi"/>
          <w:sz w:val="22"/>
          <w:szCs w:val="22"/>
        </w:rPr>
        <w:tab/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Use</w:t>
      </w:r>
      <w:r w:rsidRPr="006041C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ph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e.</w:t>
      </w:r>
      <w:r w:rsidRPr="006041C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z w:val="22"/>
          <w:szCs w:val="22"/>
        </w:rPr>
        <w:t>ns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as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6041C6">
        <w:rPr>
          <w:rFonts w:asciiTheme="minorHAnsi" w:eastAsia="Arial" w:hAnsiTheme="minorHAnsi" w:cstheme="minorHAnsi"/>
          <w:sz w:val="22"/>
          <w:szCs w:val="22"/>
        </w:rPr>
        <w:t>I”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and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“</w:t>
      </w:r>
      <w:r w:rsidRPr="006041C6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e: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“D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ed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ot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gn</w:t>
      </w:r>
      <w:r w:rsidRPr="006041C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o 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un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hanges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ng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041C6">
        <w:rPr>
          <w:rFonts w:asciiTheme="minorHAnsi" w:eastAsia="Arial" w:hAnsiTheme="minorHAnsi" w:cstheme="minorHAnsi"/>
          <w:sz w:val="22"/>
          <w:szCs w:val="22"/>
        </w:rPr>
        <w:t>.”</w:t>
      </w:r>
    </w:p>
    <w:p w14:paraId="4E99458B" w14:textId="77777777" w:rsidR="00166304" w:rsidRPr="006041C6" w:rsidRDefault="006041C6" w:rsidP="006041C6">
      <w:pPr>
        <w:tabs>
          <w:tab w:val="left" w:pos="460"/>
        </w:tabs>
        <w:spacing w:before="11"/>
        <w:ind w:left="479" w:right="955" w:hanging="36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sz w:val="22"/>
          <w:szCs w:val="22"/>
        </w:rPr>
        <w:t>•</w:t>
      </w:r>
      <w:r w:rsidRPr="006041C6">
        <w:rPr>
          <w:rFonts w:asciiTheme="minorHAnsi" w:eastAsia="Verdana" w:hAnsiTheme="minorHAnsi" w:cstheme="minorHAnsi"/>
          <w:sz w:val="22"/>
          <w:szCs w:val="22"/>
        </w:rPr>
        <w:tab/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Use</w:t>
      </w:r>
      <w:r w:rsidRPr="006041C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kill</w:t>
      </w:r>
      <w:r w:rsidRPr="006041C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ili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6041C6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ate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ent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th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tes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ou 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po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io</w:t>
      </w:r>
      <w:r w:rsidRPr="006041C6">
        <w:rPr>
          <w:rFonts w:asciiTheme="minorHAnsi" w:eastAsia="Arial" w:hAnsiTheme="minorHAnsi" w:cstheme="minorHAnsi"/>
          <w:sz w:val="22"/>
          <w:szCs w:val="22"/>
        </w:rPr>
        <w:t>n.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ee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age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5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</w:p>
    <w:p w14:paraId="690DBA2A" w14:textId="77777777" w:rsidR="00166304" w:rsidRPr="006041C6" w:rsidRDefault="006041C6" w:rsidP="006041C6">
      <w:pPr>
        <w:tabs>
          <w:tab w:val="left" w:pos="460"/>
        </w:tabs>
        <w:spacing w:before="12"/>
        <w:ind w:left="479" w:right="250" w:hanging="36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sz w:val="22"/>
          <w:szCs w:val="22"/>
        </w:rPr>
        <w:t>•</w:t>
      </w:r>
      <w:r w:rsidRPr="006041C6">
        <w:rPr>
          <w:rFonts w:asciiTheme="minorHAnsi" w:eastAsia="Verdana" w:hAnsiTheme="minorHAnsi" w:cstheme="minorHAnsi"/>
          <w:sz w:val="22"/>
          <w:szCs w:val="22"/>
        </w:rPr>
        <w:tab/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et</w:t>
      </w:r>
      <w:r w:rsidRPr="006041C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ee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db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ac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k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6041C6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he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eer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es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Cen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er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de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and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be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th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oo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ead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t!</w:t>
      </w:r>
    </w:p>
    <w:p w14:paraId="2E11BAF1" w14:textId="77777777" w:rsidR="00166304" w:rsidRPr="006041C6" w:rsidRDefault="00166304" w:rsidP="006041C6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93D8A49" w14:textId="77777777" w:rsidR="00166304" w:rsidRPr="006041C6" w:rsidRDefault="006041C6" w:rsidP="006041C6">
      <w:pPr>
        <w:ind w:left="4192" w:right="413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RESU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OM</w:t>
      </w:r>
      <w:r w:rsidRPr="006041C6">
        <w:rPr>
          <w:rFonts w:asciiTheme="minorHAnsi" w:eastAsia="Arial" w:hAnsiTheme="minorHAnsi" w:cstheme="minorHAnsi"/>
          <w:b/>
          <w:spacing w:val="-3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NEN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TS</w:t>
      </w:r>
    </w:p>
    <w:p w14:paraId="48EF1173" w14:textId="77777777" w:rsidR="00166304" w:rsidRPr="006041C6" w:rsidRDefault="006041C6" w:rsidP="006041C6">
      <w:pPr>
        <w:spacing w:before="1"/>
        <w:ind w:left="480" w:right="329" w:hanging="36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sz w:val="22"/>
          <w:szCs w:val="22"/>
        </w:rPr>
        <w:t xml:space="preserve">1.  </w:t>
      </w:r>
      <w:r w:rsidRPr="006041C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Hea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6041C6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t the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top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of the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pag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our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na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e,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add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z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de,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ep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one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nu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ber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and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add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Be s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ail</w:t>
      </w:r>
      <w:r w:rsidRPr="006041C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ess</w:t>
      </w:r>
      <w:r w:rsidRPr="006041C6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of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ssi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!</w:t>
      </w:r>
      <w:r w:rsidRPr="006041C6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If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ne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6041C6">
        <w:rPr>
          <w:rFonts w:asciiTheme="minorHAnsi" w:eastAsia="Arial" w:hAnsiTheme="minorHAnsi" w:cstheme="minorHAnsi"/>
          <w:sz w:val="22"/>
          <w:szCs w:val="22"/>
        </w:rPr>
        <w:t>eate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z w:val="22"/>
          <w:szCs w:val="22"/>
        </w:rPr>
        <w:t>nt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th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ugh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oo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j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041C6">
        <w:rPr>
          <w:rFonts w:asciiTheme="minorHAnsi" w:eastAsia="Arial" w:hAnsiTheme="minorHAnsi" w:cstheme="minorHAnsi"/>
          <w:sz w:val="22"/>
          <w:szCs w:val="22"/>
        </w:rPr>
        <w:t>ob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If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want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z w:val="22"/>
          <w:szCs w:val="22"/>
        </w:rPr>
        <w:t>de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oth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pus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add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and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ane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t add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our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ho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z w:val="22"/>
          <w:szCs w:val="22"/>
        </w:rPr>
        <w:t>er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tant.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ou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be ab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to be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ng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the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age 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ne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wer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</w:p>
    <w:p w14:paraId="167D373B" w14:textId="77777777" w:rsidR="00166304" w:rsidRPr="006041C6" w:rsidRDefault="00166304" w:rsidP="006041C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CBC8CBA" w14:textId="77777777" w:rsidR="00166304" w:rsidRPr="006041C6" w:rsidRDefault="006041C6" w:rsidP="006041C6">
      <w:pPr>
        <w:ind w:left="480" w:right="120" w:hanging="36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sz w:val="22"/>
          <w:szCs w:val="22"/>
        </w:rPr>
        <w:t xml:space="preserve">2.  </w:t>
      </w:r>
      <w:r w:rsidRPr="006041C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6041C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Ob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(opt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)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6041C6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ten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at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the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ng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eer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ob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e,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no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y ad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ts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not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6041C6">
        <w:rPr>
          <w:rFonts w:asciiTheme="minorHAnsi" w:eastAsia="Arial" w:hAnsiTheme="minorHAnsi" w:cstheme="minorHAnsi"/>
          <w:sz w:val="22"/>
          <w:szCs w:val="22"/>
        </w:rPr>
        <w:t>ude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one.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we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be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al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 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yi</w:t>
      </w:r>
      <w:r w:rsidRPr="006041C6">
        <w:rPr>
          <w:rFonts w:asciiTheme="minorHAnsi" w:eastAsia="Arial" w:hAnsiTheme="minorHAnsi" w:cstheme="minorHAnsi"/>
          <w:sz w:val="22"/>
          <w:szCs w:val="22"/>
        </w:rPr>
        <w:t>ng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n,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 that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z w:val="22"/>
          <w:szCs w:val="22"/>
        </w:rPr>
        <w:t>et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ed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nd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It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ho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ad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he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ader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nd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/her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to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the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po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ou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ted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n.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ho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z w:val="22"/>
          <w:szCs w:val="22"/>
        </w:rPr>
        <w:t>de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a)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the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ou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want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b)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as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wh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ou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to do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t, and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)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the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6041C6">
        <w:rPr>
          <w:rFonts w:asciiTheme="minorHAnsi" w:eastAsia="Arial" w:hAnsiTheme="minorHAnsi" w:cstheme="minorHAnsi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to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nt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z w:val="22"/>
          <w:szCs w:val="22"/>
        </w:rPr>
        <w:t>te</w:t>
      </w:r>
      <w:r w:rsidRPr="006041C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o that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he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of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hou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ete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es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6"/>
          <w:sz w:val="22"/>
          <w:szCs w:val="22"/>
        </w:rPr>
        <w:t>k</w:t>
      </w:r>
      <w:r w:rsidRPr="006041C6">
        <w:rPr>
          <w:rFonts w:asciiTheme="minorHAnsi" w:eastAsia="Arial" w:hAnsiTheme="minorHAnsi" w:cstheme="minorHAnsi"/>
          <w:sz w:val="22"/>
          <w:szCs w:val="22"/>
        </w:rPr>
        <w:t>up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y</w:t>
      </w:r>
      <w:r w:rsidRPr="006041C6">
        <w:rPr>
          <w:rFonts w:asciiTheme="minorHAnsi" w:eastAsia="Arial" w:hAnsiTheme="minorHAnsi" w:cstheme="minorHAnsi"/>
          <w:sz w:val="22"/>
          <w:szCs w:val="22"/>
        </w:rPr>
        <w:t>our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eer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e.</w:t>
      </w:r>
    </w:p>
    <w:p w14:paraId="486FA18C" w14:textId="77777777" w:rsidR="00166304" w:rsidRPr="006041C6" w:rsidRDefault="00166304" w:rsidP="006041C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D9559DD" w14:textId="77777777" w:rsidR="00166304" w:rsidRPr="006041C6" w:rsidRDefault="006041C6" w:rsidP="006041C6">
      <w:pPr>
        <w:ind w:left="480" w:right="87" w:hanging="36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i/>
          <w:sz w:val="22"/>
          <w:szCs w:val="22"/>
        </w:rPr>
        <w:t xml:space="preserve">3.  </w:t>
      </w:r>
      <w:r w:rsidRPr="006041C6">
        <w:rPr>
          <w:rFonts w:asciiTheme="minorHAnsi" w:eastAsia="Arial" w:hAnsiTheme="minorHAnsi" w:cstheme="minorHAnsi"/>
          <w:i/>
          <w:spacing w:val="2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du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6041C6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be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ber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ea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ponent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de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our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k 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041C6">
        <w:rPr>
          <w:rFonts w:asciiTheme="minorHAnsi" w:eastAsia="Arial" w:hAnsiTheme="minorHAnsi" w:cstheme="minorHAnsi"/>
          <w:sz w:val="22"/>
          <w:szCs w:val="22"/>
        </w:rPr>
        <w:t>pe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e.</w:t>
      </w:r>
      <w:r w:rsidRPr="006041C6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our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nt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ee,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and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ar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of g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adua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n,</w:t>
      </w:r>
      <w:r w:rsidRPr="006041C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not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du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ted.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he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e,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he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ge's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and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i/>
          <w:sz w:val="22"/>
          <w:szCs w:val="22"/>
        </w:rPr>
        <w:t>Do</w:t>
      </w:r>
      <w:r w:rsidRPr="006041C6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i/>
          <w:sz w:val="22"/>
          <w:szCs w:val="22"/>
        </w:rPr>
        <w:t>not</w:t>
      </w:r>
      <w:r w:rsidRPr="006041C6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i</w:t>
      </w:r>
      <w:r w:rsidRPr="006041C6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i/>
          <w:spacing w:val="4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i/>
          <w:spacing w:val="3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i/>
          <w:sz w:val="22"/>
          <w:szCs w:val="22"/>
        </w:rPr>
        <w:t>our</w:t>
      </w:r>
      <w:r w:rsidRPr="006041C6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i/>
          <w:sz w:val="22"/>
          <w:szCs w:val="22"/>
        </w:rPr>
        <w:t>gh</w:t>
      </w:r>
      <w:r w:rsidRPr="006041C6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i/>
          <w:spacing w:val="1"/>
          <w:sz w:val="22"/>
          <w:szCs w:val="22"/>
        </w:rPr>
        <w:t>sc</w:t>
      </w:r>
      <w:r w:rsidRPr="006041C6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i/>
          <w:sz w:val="22"/>
          <w:szCs w:val="22"/>
        </w:rPr>
        <w:t>ool</w:t>
      </w:r>
      <w:r w:rsidRPr="006041C6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i/>
          <w:spacing w:val="1"/>
          <w:sz w:val="22"/>
          <w:szCs w:val="22"/>
        </w:rPr>
        <w:t>x</w:t>
      </w:r>
      <w:r w:rsidRPr="006041C6">
        <w:rPr>
          <w:rFonts w:asciiTheme="minorHAnsi" w:eastAsia="Arial" w:hAnsiTheme="minorHAnsi" w:cstheme="minorHAnsi"/>
          <w:i/>
          <w:sz w:val="22"/>
          <w:szCs w:val="22"/>
        </w:rPr>
        <w:t>pe</w:t>
      </w:r>
      <w:r w:rsidRPr="006041C6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i/>
          <w:sz w:val="22"/>
          <w:szCs w:val="22"/>
        </w:rPr>
        <w:t>e.</w:t>
      </w:r>
      <w:r w:rsidRPr="006041C6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</w:p>
    <w:p w14:paraId="65A5639A" w14:textId="77777777" w:rsidR="00166304" w:rsidRPr="006041C6" w:rsidRDefault="006041C6" w:rsidP="006041C6">
      <w:pPr>
        <w:spacing w:before="3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sz w:val="22"/>
          <w:szCs w:val="22"/>
        </w:rPr>
        <w:t>he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3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6041C6">
        <w:rPr>
          <w:rFonts w:asciiTheme="minorHAnsi" w:eastAsia="Arial" w:hAnsiTheme="minorHAnsi" w:cstheme="minorHAnsi"/>
          <w:sz w:val="22"/>
          <w:szCs w:val="22"/>
        </w:rPr>
        <w:t>5,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as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we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as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t-</w:t>
      </w:r>
      <w:r w:rsidRPr="006041C6">
        <w:rPr>
          <w:rFonts w:asciiTheme="minorHAnsi" w:eastAsia="Arial" w:hAnsiTheme="minorHAnsi" w:cstheme="minorHAnsi"/>
          <w:sz w:val="22"/>
          <w:szCs w:val="22"/>
        </w:rPr>
        <w:t>ba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ed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6041C6">
        <w:rPr>
          <w:rFonts w:asciiTheme="minorHAnsi" w:eastAsia="Arial" w:hAnsiTheme="minorHAnsi" w:cstheme="minorHAnsi"/>
          <w:sz w:val="22"/>
          <w:szCs w:val="22"/>
        </w:rPr>
        <w:t>ho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ps</w:t>
      </w:r>
      <w:r w:rsidRPr="006041C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6041C6">
        <w:rPr>
          <w:rFonts w:asciiTheme="minorHAnsi" w:eastAsia="Arial" w:hAnsiTheme="minorHAnsi" w:cstheme="minorHAnsi"/>
          <w:sz w:val="22"/>
          <w:szCs w:val="22"/>
        </w:rPr>
        <w:t>e.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z w:val="22"/>
          <w:szCs w:val="22"/>
        </w:rPr>
        <w:t>ea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6041C6">
        <w:rPr>
          <w:rFonts w:asciiTheme="minorHAnsi" w:eastAsia="Arial" w:hAnsiTheme="minorHAnsi" w:cstheme="minorHAnsi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t,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ho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og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.)</w:t>
      </w:r>
    </w:p>
    <w:p w14:paraId="14EAEF94" w14:textId="77777777" w:rsidR="00166304" w:rsidRPr="006041C6" w:rsidRDefault="00166304" w:rsidP="006041C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3F5B212" w14:textId="77777777" w:rsidR="00166304" w:rsidRPr="006041C6" w:rsidRDefault="006041C6" w:rsidP="006041C6">
      <w:pPr>
        <w:ind w:left="480" w:right="78" w:hanging="36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sz w:val="22"/>
          <w:szCs w:val="22"/>
        </w:rPr>
        <w:t xml:space="preserve">4.  </w:t>
      </w:r>
      <w:r w:rsidRPr="006041C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Rela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6041C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se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6041C6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(opt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)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6041C6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If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ng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j</w:t>
      </w:r>
      <w:r w:rsidRPr="006041C6">
        <w:rPr>
          <w:rFonts w:asciiTheme="minorHAnsi" w:eastAsia="Arial" w:hAnsiTheme="minorHAnsi" w:cstheme="minorHAnsi"/>
          <w:sz w:val="22"/>
          <w:szCs w:val="22"/>
        </w:rPr>
        <w:t>ob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nte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041C6">
        <w:rPr>
          <w:rFonts w:asciiTheme="minorHAnsi" w:eastAsia="Arial" w:hAnsiTheme="minorHAnsi" w:cstheme="minorHAnsi"/>
          <w:sz w:val="22"/>
          <w:szCs w:val="22"/>
        </w:rPr>
        <w:t>pe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en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ant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k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an he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de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ate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our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d.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up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th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ee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041C6">
        <w:rPr>
          <w:rFonts w:asciiTheme="minorHAnsi" w:eastAsia="Arial" w:hAnsiTheme="minorHAnsi" w:cstheme="minorHAnsi"/>
          <w:sz w:val="22"/>
          <w:szCs w:val="22"/>
        </w:rPr>
        <w:t>es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6041C6">
        <w:rPr>
          <w:rFonts w:asciiTheme="minorHAnsi" w:eastAsia="Arial" w:hAnsiTheme="minorHAnsi" w:cstheme="minorHAnsi"/>
          <w:sz w:val="22"/>
          <w:szCs w:val="22"/>
        </w:rPr>
        <w:t>ho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of the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wo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k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ou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et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nal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s 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6041C6">
        <w:rPr>
          <w:rFonts w:asciiTheme="minorHAnsi" w:eastAsia="Arial" w:hAnsiTheme="minorHAnsi" w:cstheme="minorHAnsi"/>
          <w:sz w:val="22"/>
          <w:szCs w:val="22"/>
        </w:rPr>
        <w:t>e.</w:t>
      </w:r>
    </w:p>
    <w:p w14:paraId="53BD23F2" w14:textId="77777777" w:rsidR="00166304" w:rsidRPr="006041C6" w:rsidRDefault="00166304" w:rsidP="006041C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A18D8BA" w14:textId="77777777" w:rsidR="00166304" w:rsidRPr="006041C6" w:rsidRDefault="006041C6" w:rsidP="006041C6">
      <w:pPr>
        <w:ind w:left="480" w:right="295" w:hanging="36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sz w:val="22"/>
          <w:szCs w:val="22"/>
        </w:rPr>
        <w:t xml:space="preserve">5.  </w:t>
      </w:r>
      <w:r w:rsidRPr="006041C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Rela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6041C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x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ie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ce:</w:t>
      </w:r>
      <w:r w:rsidRPr="006041C6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he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ent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at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041C6">
        <w:rPr>
          <w:rFonts w:asciiTheme="minorHAnsi" w:eastAsia="Arial" w:hAnsiTheme="minorHAnsi" w:cstheme="minorHAnsi"/>
          <w:sz w:val="22"/>
          <w:szCs w:val="22"/>
        </w:rPr>
        <w:t>t.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Ind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ate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041C6">
        <w:rPr>
          <w:rFonts w:asciiTheme="minorHAnsi" w:eastAsia="Arial" w:hAnsiTheme="minorHAnsi" w:cstheme="minorHAnsi"/>
          <w:sz w:val="22"/>
          <w:szCs w:val="22"/>
        </w:rPr>
        <w:t>ob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e,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he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of the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ga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n,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(ci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and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tate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es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of e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ent.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041C6">
        <w:rPr>
          <w:rFonts w:asciiTheme="minorHAnsi" w:eastAsia="Arial" w:hAnsiTheme="minorHAnsi" w:cstheme="minorHAnsi"/>
          <w:sz w:val="22"/>
          <w:szCs w:val="22"/>
        </w:rPr>
        <w:t>t,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be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he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es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and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pon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es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 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ed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and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q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ed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et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at.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us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the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sk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6041C6">
        <w:rPr>
          <w:rFonts w:asciiTheme="minorHAnsi" w:eastAsia="Arial" w:hAnsiTheme="minorHAnsi" w:cstheme="minorHAnsi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that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to 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n.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wh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lastRenderedPageBreak/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u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an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-c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pus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ent,</w:t>
      </w:r>
      <w:r w:rsidRPr="006041C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z w:val="22"/>
          <w:szCs w:val="22"/>
        </w:rPr>
        <w:t>nt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er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041C6">
        <w:rPr>
          <w:rFonts w:asciiTheme="minorHAnsi" w:eastAsia="Arial" w:hAnsiTheme="minorHAnsi" w:cstheme="minorHAnsi"/>
          <w:sz w:val="22"/>
          <w:szCs w:val="22"/>
        </w:rPr>
        <w:t>pe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041C6">
        <w:rPr>
          <w:rFonts w:asciiTheme="minorHAnsi" w:eastAsia="Arial" w:hAnsiTheme="minorHAnsi" w:cstheme="minorHAnsi"/>
          <w:sz w:val="22"/>
          <w:szCs w:val="22"/>
        </w:rPr>
        <w:t>en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e;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be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es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not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z w:val="22"/>
          <w:szCs w:val="22"/>
        </w:rPr>
        <w:t>e pa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 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der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to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unt!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he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of que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ns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6041C6">
        <w:rPr>
          <w:rFonts w:asciiTheme="minorHAnsi" w:eastAsia="Arial" w:hAnsiTheme="minorHAnsi" w:cstheme="minorHAnsi"/>
          <w:sz w:val="22"/>
          <w:szCs w:val="22"/>
        </w:rPr>
        <w:t>ea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et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</w:p>
    <w:p w14:paraId="463F1AEE" w14:textId="77777777" w:rsidR="00166304" w:rsidRPr="006041C6" w:rsidRDefault="00166304" w:rsidP="006041C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DF9019C" w14:textId="77777777" w:rsidR="00166304" w:rsidRPr="006041C6" w:rsidRDefault="006041C6" w:rsidP="006041C6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041C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do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eth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ng</w:t>
      </w:r>
      <w:r w:rsidRPr="006041C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bette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he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pe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?</w:t>
      </w:r>
    </w:p>
    <w:p w14:paraId="54BFC61E" w14:textId="77777777" w:rsidR="00166304" w:rsidRPr="006041C6" w:rsidRDefault="006041C6" w:rsidP="006041C6">
      <w:pPr>
        <w:spacing w:before="1"/>
        <w:ind w:left="840"/>
        <w:rPr>
          <w:rFonts w:asciiTheme="minorHAnsi" w:eastAsia="Arial" w:hAnsiTheme="minorHAnsi" w:cstheme="minorHAnsi"/>
          <w:sz w:val="22"/>
          <w:szCs w:val="22"/>
        </w:rPr>
        <w:sectPr w:rsidR="00166304" w:rsidRPr="006041C6">
          <w:pgSz w:w="12240" w:h="15840"/>
          <w:pgMar w:top="660" w:right="660" w:bottom="280" w:left="600" w:header="720" w:footer="720" w:gutter="0"/>
          <w:cols w:space="720"/>
        </w:sectPr>
      </w:pPr>
      <w:r w:rsidRPr="006041C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041C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6041C6">
        <w:rPr>
          <w:rFonts w:asciiTheme="minorHAnsi" w:eastAsia="Arial" w:hAnsiTheme="minorHAnsi" w:cstheme="minorHAnsi"/>
          <w:sz w:val="22"/>
          <w:szCs w:val="22"/>
        </w:rPr>
        <w:t>ea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be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p,</w:t>
      </w:r>
      <w:r w:rsidRPr="006041C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at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on,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?</w:t>
      </w:r>
    </w:p>
    <w:p w14:paraId="5C203DE5" w14:textId="77777777" w:rsidR="00166304" w:rsidRPr="006041C6" w:rsidRDefault="006041C6" w:rsidP="006041C6">
      <w:pPr>
        <w:spacing w:before="58"/>
        <w:ind w:left="94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sz w:val="22"/>
          <w:szCs w:val="22"/>
        </w:rPr>
        <w:lastRenderedPageBreak/>
        <w:t xml:space="preserve">•  </w:t>
      </w:r>
      <w:r w:rsidRPr="006041C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our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ga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nate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wa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te?</w:t>
      </w:r>
    </w:p>
    <w:p w14:paraId="5BF36197" w14:textId="77777777" w:rsidR="00166304" w:rsidRPr="006041C6" w:rsidRDefault="006041C6" w:rsidP="006041C6">
      <w:pPr>
        <w:ind w:left="94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6041C6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den</w:t>
      </w:r>
      <w:r w:rsidRPr="006041C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nd/or</w:t>
      </w:r>
      <w:r w:rsidRPr="006041C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an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?</w:t>
      </w:r>
    </w:p>
    <w:p w14:paraId="22F3D12C" w14:textId="77777777" w:rsidR="00166304" w:rsidRPr="006041C6" w:rsidRDefault="006041C6" w:rsidP="006041C6">
      <w:pPr>
        <w:spacing w:before="1"/>
        <w:ind w:left="94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041C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z w:val="22"/>
          <w:szCs w:val="22"/>
        </w:rPr>
        <w:t>te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eth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es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?</w:t>
      </w:r>
    </w:p>
    <w:p w14:paraId="7EAC4D5D" w14:textId="77777777" w:rsidR="00166304" w:rsidRPr="006041C6" w:rsidRDefault="006041C6" w:rsidP="006041C6">
      <w:pPr>
        <w:ind w:left="94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6041C6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eo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an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z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i</w:t>
      </w:r>
      <w:r w:rsidRPr="006041C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an e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x</w:t>
      </w:r>
      <w:r w:rsidRPr="006041C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6041C6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?</w:t>
      </w:r>
    </w:p>
    <w:p w14:paraId="3320D475" w14:textId="77777777" w:rsidR="00166304" w:rsidRPr="006041C6" w:rsidRDefault="006041C6" w:rsidP="006041C6">
      <w:pPr>
        <w:spacing w:before="1"/>
        <w:ind w:left="94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041C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oo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te</w:t>
      </w:r>
      <w:r w:rsidRPr="006041C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nt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t?</w:t>
      </w:r>
    </w:p>
    <w:p w14:paraId="0D836718" w14:textId="77777777" w:rsidR="00166304" w:rsidRPr="006041C6" w:rsidRDefault="006041C6" w:rsidP="006041C6">
      <w:pPr>
        <w:ind w:left="94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6041C6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no</w:t>
      </w:r>
      <w:r w:rsidRPr="006041C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her</w:t>
      </w:r>
      <w:r w:rsidRPr="006041C6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rs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on?</w:t>
      </w:r>
      <w:r w:rsidRPr="006041C6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9"/>
          <w:position w:val="-1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hat</w:t>
      </w:r>
      <w:r w:rsidRPr="006041C6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6041C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?</w:t>
      </w:r>
    </w:p>
    <w:p w14:paraId="0516CE5A" w14:textId="77777777" w:rsidR="00166304" w:rsidRPr="006041C6" w:rsidRDefault="006041C6" w:rsidP="006041C6">
      <w:pPr>
        <w:spacing w:before="1"/>
        <w:ind w:left="94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041C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tu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ne?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/her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ades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e?</w:t>
      </w:r>
    </w:p>
    <w:p w14:paraId="56F702E0" w14:textId="77777777" w:rsidR="00166304" w:rsidRPr="006041C6" w:rsidRDefault="00166304" w:rsidP="006041C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D361D58" w14:textId="77777777" w:rsidR="00166304" w:rsidRPr="006041C6" w:rsidRDefault="006041C6" w:rsidP="006041C6">
      <w:pPr>
        <w:ind w:left="580" w:right="31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ng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et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ts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ound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ok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them 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om the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041C6">
        <w:rPr>
          <w:rFonts w:asciiTheme="minorHAnsi" w:eastAsia="Arial" w:hAnsiTheme="minorHAnsi" w:cstheme="minorHAnsi"/>
          <w:sz w:val="22"/>
          <w:szCs w:val="22"/>
        </w:rPr>
        <w:t>ob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on.</w:t>
      </w:r>
      <w:r w:rsidRPr="006041C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tea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k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them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of 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ents</w:t>
      </w:r>
      <w:r w:rsidRPr="006041C6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and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ng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den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e.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he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ps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041C6">
        <w:rPr>
          <w:rFonts w:asciiTheme="minorHAnsi" w:eastAsia="Arial" w:hAnsiTheme="minorHAnsi" w:cstheme="minorHAnsi"/>
          <w:sz w:val="22"/>
          <w:szCs w:val="22"/>
        </w:rPr>
        <w:t>now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went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and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nd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our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ob.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e-</w:t>
      </w:r>
    </w:p>
    <w:p w14:paraId="0010AE3C" w14:textId="77777777" w:rsidR="00166304" w:rsidRPr="006041C6" w:rsidRDefault="00166304" w:rsidP="006041C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AF8F18A" w14:textId="77777777" w:rsidR="00166304" w:rsidRPr="006041C6" w:rsidRDefault="006041C6" w:rsidP="006041C6">
      <w:pPr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b/>
          <w:position w:val="-1"/>
          <w:sz w:val="22"/>
          <w:szCs w:val="22"/>
        </w:rPr>
        <w:t>Be</w:t>
      </w:r>
      <w:r w:rsidRPr="006041C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fo</w:t>
      </w:r>
      <w:r w:rsidRPr="006041C6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e:                                                                      </w:t>
      </w:r>
      <w:r w:rsidRPr="006041C6">
        <w:rPr>
          <w:rFonts w:asciiTheme="minorHAnsi" w:eastAsia="Arial" w:hAnsiTheme="minorHAnsi" w:cstheme="minorHAnsi"/>
          <w:b/>
          <w:spacing w:val="42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position w:val="-1"/>
          <w:sz w:val="22"/>
          <w:szCs w:val="22"/>
        </w:rPr>
        <w:t>:</w:t>
      </w:r>
    </w:p>
    <w:p w14:paraId="5B570862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3029"/>
        <w:gridCol w:w="334"/>
        <w:gridCol w:w="6960"/>
      </w:tblGrid>
      <w:tr w:rsidR="00166304" w:rsidRPr="006041C6" w14:paraId="0DE23025" w14:textId="77777777">
        <w:trPr>
          <w:trHeight w:hRule="exact" w:val="982"/>
        </w:trPr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34E9897E" w14:textId="77777777" w:rsidR="00166304" w:rsidRPr="006041C6" w:rsidRDefault="006041C6" w:rsidP="006041C6">
            <w:pPr>
              <w:ind w:right="134"/>
              <w:jc w:val="right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Verdana" w:hAnsiTheme="minorHAnsi" w:cstheme="minorHAnsi"/>
                <w:w w:val="84"/>
                <w:position w:val="-1"/>
                <w:sz w:val="22"/>
                <w:szCs w:val="22"/>
              </w:rPr>
              <w:t>•</w:t>
            </w:r>
          </w:p>
        </w:tc>
        <w:tc>
          <w:tcPr>
            <w:tcW w:w="302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7E4C8435" w14:textId="77777777" w:rsidR="00166304" w:rsidRPr="006041C6" w:rsidRDefault="006041C6" w:rsidP="006041C6">
            <w:pPr>
              <w:spacing w:before="11"/>
              <w:ind w:left="1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W</w:t>
            </w:r>
            <w:r w:rsidRPr="006041C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ote</w:t>
            </w:r>
            <w:r w:rsidRPr="006041C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epo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</w:p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5878D280" w14:textId="77777777" w:rsidR="00166304" w:rsidRPr="006041C6" w:rsidRDefault="006041C6" w:rsidP="006041C6">
            <w:pPr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•</w:t>
            </w:r>
          </w:p>
        </w:tc>
        <w:tc>
          <w:tcPr>
            <w:tcW w:w="696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2E304C0C" w14:textId="77777777" w:rsidR="00166304" w:rsidRPr="006041C6" w:rsidRDefault="006041C6" w:rsidP="006041C6">
            <w:pPr>
              <w:spacing w:before="11"/>
              <w:ind w:left="134" w:right="18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Con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6041C6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6041C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6041C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b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6041C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epa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  <w:r w:rsidRPr="006041C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anager</w:t>
            </w:r>
            <w:r w:rsidRPr="006041C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6041C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z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onth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6041C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ts 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6041C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y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-r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ad</w:t>
            </w:r>
            <w:r w:rsidRPr="006041C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gu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ge</w:t>
            </w:r>
            <w:r w:rsidRPr="006041C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fo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gene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6041C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</w:p>
        </w:tc>
      </w:tr>
      <w:tr w:rsidR="00166304" w:rsidRPr="006041C6" w14:paraId="29D5B5C5" w14:textId="77777777">
        <w:trPr>
          <w:trHeight w:hRule="exact" w:val="253"/>
        </w:trPr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395DAF5E" w14:textId="77777777" w:rsidR="00166304" w:rsidRPr="006041C6" w:rsidRDefault="006041C6" w:rsidP="006041C6">
            <w:pPr>
              <w:ind w:right="134"/>
              <w:jc w:val="right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Verdana" w:hAnsiTheme="minorHAnsi" w:cstheme="minorHAnsi"/>
                <w:w w:val="84"/>
                <w:position w:val="-1"/>
                <w:sz w:val="22"/>
                <w:szCs w:val="22"/>
              </w:rPr>
              <w:t>•</w:t>
            </w:r>
          </w:p>
        </w:tc>
        <w:tc>
          <w:tcPr>
            <w:tcW w:w="3029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5A1D7E44" w14:textId="77777777" w:rsidR="00166304" w:rsidRPr="006041C6" w:rsidRDefault="006041C6" w:rsidP="006041C6">
            <w:pPr>
              <w:spacing w:before="13"/>
              <w:ind w:left="1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cc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6041C6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et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3881DDBB" w14:textId="77777777" w:rsidR="00166304" w:rsidRPr="006041C6" w:rsidRDefault="006041C6" w:rsidP="006041C6">
            <w:pPr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•</w:t>
            </w:r>
          </w:p>
        </w:tc>
        <w:tc>
          <w:tcPr>
            <w:tcW w:w="6960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69241F68" w14:textId="77777777" w:rsidR="00166304" w:rsidRPr="006041C6" w:rsidRDefault="006041C6" w:rsidP="006041C6">
            <w:pPr>
              <w:spacing w:before="13"/>
              <w:ind w:left="1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eated</w:t>
            </w:r>
            <w:r w:rsidRPr="006041C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6041C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ne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6041C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og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am</w:t>
            </w:r>
            <w:r w:rsidRPr="006041C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6041C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eet</w:t>
            </w:r>
            <w:r w:rsidRPr="006041C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ds</w:t>
            </w:r>
            <w:r w:rsidRPr="006041C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of unde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ep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166304" w:rsidRPr="006041C6" w14:paraId="2F381047" w14:textId="77777777">
        <w:trPr>
          <w:trHeight w:hRule="exact" w:val="995"/>
        </w:trPr>
        <w:tc>
          <w:tcPr>
            <w:tcW w:w="694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06AB0A01" w14:textId="77777777" w:rsidR="00166304" w:rsidRPr="006041C6" w:rsidRDefault="00166304" w:rsidP="006041C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6AAB8E1F" w14:textId="77777777" w:rsidR="00166304" w:rsidRPr="006041C6" w:rsidRDefault="006041C6" w:rsidP="006041C6">
            <w:pPr>
              <w:ind w:left="1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</w:p>
        </w:tc>
        <w:tc>
          <w:tcPr>
            <w:tcW w:w="334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52781939" w14:textId="77777777" w:rsidR="00166304" w:rsidRPr="006041C6" w:rsidRDefault="00166304" w:rsidP="006041C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646C7101" w14:textId="77777777" w:rsidR="00166304" w:rsidRPr="006041C6" w:rsidRDefault="006041C6" w:rsidP="006041C6">
            <w:pPr>
              <w:spacing w:before="24"/>
              <w:ind w:left="134" w:right="4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pop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n,</w:t>
            </w:r>
            <w:r w:rsidRPr="006041C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6041C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was</w:t>
            </w:r>
            <w:r w:rsidRPr="006041C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mm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6041C6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ented</w:t>
            </w:r>
            <w:r w:rsidRPr="006041C6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b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6041C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ct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6041C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of out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ea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h e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ff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</w:p>
        </w:tc>
      </w:tr>
      <w:tr w:rsidR="00166304" w:rsidRPr="006041C6" w14:paraId="555D58A8" w14:textId="77777777">
        <w:trPr>
          <w:trHeight w:hRule="exact" w:val="982"/>
        </w:trPr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14D53043" w14:textId="77777777" w:rsidR="00166304" w:rsidRPr="006041C6" w:rsidRDefault="006041C6" w:rsidP="006041C6">
            <w:pPr>
              <w:ind w:right="134"/>
              <w:jc w:val="right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Verdana" w:hAnsiTheme="minorHAnsi" w:cstheme="minorHAnsi"/>
                <w:w w:val="84"/>
                <w:position w:val="-1"/>
                <w:sz w:val="22"/>
                <w:szCs w:val="22"/>
              </w:rPr>
              <w:t>•</w:t>
            </w:r>
          </w:p>
        </w:tc>
        <w:tc>
          <w:tcPr>
            <w:tcW w:w="302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51A94438" w14:textId="77777777" w:rsidR="00166304" w:rsidRPr="006041C6" w:rsidRDefault="006041C6" w:rsidP="006041C6">
            <w:pPr>
              <w:spacing w:before="10"/>
              <w:ind w:left="134" w:right="8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gh</w:t>
            </w:r>
            <w:r w:rsidRPr="006041C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6041C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nte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041C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nte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6041C6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</w:p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65AAF5ED" w14:textId="77777777" w:rsidR="00166304" w:rsidRPr="006041C6" w:rsidRDefault="006041C6" w:rsidP="006041C6">
            <w:pPr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•</w:t>
            </w:r>
          </w:p>
        </w:tc>
        <w:tc>
          <w:tcPr>
            <w:tcW w:w="696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6AA98047" w14:textId="77777777" w:rsidR="00166304" w:rsidRPr="006041C6" w:rsidRDefault="006041C6" w:rsidP="006041C6">
            <w:pPr>
              <w:spacing w:before="11"/>
              <w:ind w:left="1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xc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6041C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n 3</w:t>
            </w:r>
            <w:r w:rsidRPr="006041C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ou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rs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6041C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on t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-E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041C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6041C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c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041C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6041C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  <w:p w14:paraId="03AB1550" w14:textId="77777777" w:rsidR="00166304" w:rsidRPr="006041C6" w:rsidRDefault="006041C6" w:rsidP="006041C6">
            <w:pPr>
              <w:spacing w:before="36"/>
              <w:ind w:left="1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of 3.6</w:t>
            </w:r>
          </w:p>
        </w:tc>
      </w:tr>
      <w:tr w:rsidR="00166304" w:rsidRPr="006041C6" w14:paraId="40609DE0" w14:textId="77777777">
        <w:trPr>
          <w:trHeight w:hRule="exact" w:val="754"/>
        </w:trPr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791F0084" w14:textId="77777777" w:rsidR="00166304" w:rsidRPr="006041C6" w:rsidRDefault="006041C6" w:rsidP="006041C6">
            <w:pPr>
              <w:ind w:right="134"/>
              <w:jc w:val="right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Verdana" w:hAnsiTheme="minorHAnsi" w:cstheme="minorHAnsi"/>
                <w:w w:val="84"/>
                <w:position w:val="-1"/>
                <w:sz w:val="22"/>
                <w:szCs w:val="22"/>
              </w:rPr>
              <w:t>•</w:t>
            </w:r>
          </w:p>
        </w:tc>
        <w:tc>
          <w:tcPr>
            <w:tcW w:w="302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3563BFD7" w14:textId="77777777" w:rsidR="00166304" w:rsidRPr="006041C6" w:rsidRDefault="006041C6" w:rsidP="006041C6">
            <w:pPr>
              <w:spacing w:before="13"/>
              <w:ind w:left="1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Man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6041C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k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4EC3668F" w14:textId="77777777" w:rsidR="00166304" w:rsidRPr="006041C6" w:rsidRDefault="006041C6" w:rsidP="006041C6">
            <w:pPr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•</w:t>
            </w:r>
          </w:p>
        </w:tc>
        <w:tc>
          <w:tcPr>
            <w:tcW w:w="696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3942526B" w14:textId="77777777" w:rsidR="00166304" w:rsidRPr="006041C6" w:rsidRDefault="006041C6" w:rsidP="006041C6">
            <w:pPr>
              <w:spacing w:before="10"/>
              <w:ind w:left="134" w:righ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6041C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k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6041C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ee</w:t>
            </w:r>
            <w:r w:rsidRPr="006041C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041C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of end</w:t>
            </w:r>
            <w:r w:rsidRPr="006041C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onth</w:t>
            </w:r>
            <w:r w:rsidRPr="006041C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041C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6041C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pa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6041C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’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s h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6041C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</w:tr>
      <w:tr w:rsidR="00166304" w:rsidRPr="006041C6" w14:paraId="104DC21A" w14:textId="77777777">
        <w:trPr>
          <w:trHeight w:hRule="exact" w:val="982"/>
        </w:trPr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55956D65" w14:textId="77777777" w:rsidR="00166304" w:rsidRPr="006041C6" w:rsidRDefault="006041C6" w:rsidP="006041C6">
            <w:pPr>
              <w:ind w:right="134"/>
              <w:jc w:val="right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Verdana" w:hAnsiTheme="minorHAnsi" w:cstheme="minorHAnsi"/>
                <w:w w:val="84"/>
                <w:position w:val="-1"/>
                <w:sz w:val="22"/>
                <w:szCs w:val="22"/>
              </w:rPr>
              <w:t>•</w:t>
            </w:r>
          </w:p>
        </w:tc>
        <w:tc>
          <w:tcPr>
            <w:tcW w:w="302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60929F6B" w14:textId="77777777" w:rsidR="00166304" w:rsidRPr="006041C6" w:rsidRDefault="006041C6" w:rsidP="006041C6">
            <w:pPr>
              <w:spacing w:before="13"/>
              <w:ind w:left="1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6041C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6041C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vi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73FAC301" w14:textId="77777777" w:rsidR="00166304" w:rsidRPr="006041C6" w:rsidRDefault="006041C6" w:rsidP="006041C6">
            <w:pPr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•</w:t>
            </w:r>
          </w:p>
        </w:tc>
        <w:tc>
          <w:tcPr>
            <w:tcW w:w="696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7617F638" w14:textId="77777777" w:rsidR="00166304" w:rsidRPr="006041C6" w:rsidRDefault="006041C6" w:rsidP="006041C6">
            <w:pPr>
              <w:spacing w:before="10"/>
              <w:ind w:left="134" w:right="51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6041C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c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6041C6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og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amm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6041C6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k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now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ge</w:t>
            </w:r>
            <w:r w:rsidRPr="006041C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fo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ed 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6041C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ba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e,</w:t>
            </w:r>
            <w:r w:rsidRPr="006041C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6041C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n 96%</w:t>
            </w:r>
            <w:r w:rsidRPr="006041C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6041C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</w:tr>
      <w:tr w:rsidR="00166304" w:rsidRPr="006041C6" w14:paraId="7A2289E5" w14:textId="77777777">
        <w:trPr>
          <w:trHeight w:hRule="exact" w:val="982"/>
        </w:trPr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121C0763" w14:textId="77777777" w:rsidR="00166304" w:rsidRPr="006041C6" w:rsidRDefault="006041C6" w:rsidP="006041C6">
            <w:pPr>
              <w:ind w:right="134"/>
              <w:jc w:val="right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Verdana" w:hAnsiTheme="minorHAnsi" w:cstheme="minorHAnsi"/>
                <w:w w:val="84"/>
                <w:position w:val="-1"/>
                <w:sz w:val="22"/>
                <w:szCs w:val="22"/>
              </w:rPr>
              <w:t>•</w:t>
            </w:r>
          </w:p>
        </w:tc>
        <w:tc>
          <w:tcPr>
            <w:tcW w:w="302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58540D52" w14:textId="77777777" w:rsidR="00166304" w:rsidRPr="006041C6" w:rsidRDefault="006041C6" w:rsidP="006041C6">
            <w:pPr>
              <w:spacing w:before="10"/>
              <w:ind w:left="134" w:right="2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6041C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do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c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ents</w:t>
            </w:r>
            <w:r w:rsidRPr="006041C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6041C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ea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ed n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6041C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2B8FF103" w14:textId="77777777" w:rsidR="00166304" w:rsidRPr="006041C6" w:rsidRDefault="006041C6" w:rsidP="006041C6">
            <w:pPr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•</w:t>
            </w:r>
          </w:p>
        </w:tc>
        <w:tc>
          <w:tcPr>
            <w:tcW w:w="696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4C1DBAFC" w14:textId="77777777" w:rsidR="00166304" w:rsidRPr="006041C6" w:rsidRDefault="006041C6" w:rsidP="006041C6">
            <w:pPr>
              <w:spacing w:before="10"/>
              <w:ind w:left="1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6041C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ented</w:t>
            </w:r>
            <w:r w:rsidRPr="006041C6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da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z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6041C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6041C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tem</w:t>
            </w:r>
            <w:r w:rsidRPr="006041C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w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6041C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6041C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6041C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041C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</w:p>
          <w:p w14:paraId="2B9B268C" w14:textId="77777777" w:rsidR="00166304" w:rsidRPr="006041C6" w:rsidRDefault="006041C6" w:rsidP="006041C6">
            <w:pPr>
              <w:spacing w:before="36"/>
              <w:ind w:left="1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200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6041C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n t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6041C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6041C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of do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ents</w:t>
            </w:r>
          </w:p>
        </w:tc>
      </w:tr>
      <w:tr w:rsidR="00166304" w:rsidRPr="006041C6" w14:paraId="4EA5D6E4" w14:textId="77777777">
        <w:trPr>
          <w:trHeight w:hRule="exact" w:val="984"/>
        </w:trPr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1A110982" w14:textId="77777777" w:rsidR="00166304" w:rsidRPr="006041C6" w:rsidRDefault="006041C6" w:rsidP="006041C6">
            <w:pPr>
              <w:spacing w:before="2"/>
              <w:ind w:right="134"/>
              <w:jc w:val="right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Verdana" w:hAnsiTheme="minorHAnsi" w:cstheme="minorHAnsi"/>
                <w:w w:val="84"/>
                <w:sz w:val="22"/>
                <w:szCs w:val="22"/>
              </w:rPr>
              <w:t>•</w:t>
            </w:r>
          </w:p>
        </w:tc>
        <w:tc>
          <w:tcPr>
            <w:tcW w:w="302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1AA688AF" w14:textId="77777777" w:rsidR="00166304" w:rsidRPr="006041C6" w:rsidRDefault="006041C6" w:rsidP="006041C6">
            <w:pPr>
              <w:spacing w:before="15"/>
              <w:ind w:left="1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Man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6041C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nte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6041C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og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01D66DDB" w14:textId="77777777" w:rsidR="00166304" w:rsidRPr="006041C6" w:rsidRDefault="006041C6" w:rsidP="006041C6">
            <w:pPr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•</w:t>
            </w:r>
          </w:p>
        </w:tc>
        <w:tc>
          <w:tcPr>
            <w:tcW w:w="696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1A411A97" w14:textId="77777777" w:rsidR="00166304" w:rsidRPr="006041C6" w:rsidRDefault="006041C6" w:rsidP="006041C6">
            <w:pPr>
              <w:spacing w:before="13"/>
              <w:ind w:left="135" w:right="13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ped</w:t>
            </w:r>
            <w:r w:rsidRPr="006041C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6041C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6041C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og</w:t>
            </w:r>
            <w:r w:rsidRPr="006041C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am</w:t>
            </w:r>
            <w:r w:rsidRPr="006041C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e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6041C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5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6041C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gh</w:t>
            </w:r>
            <w:r w:rsidRPr="006041C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ol</w:t>
            </w:r>
            <w:r w:rsidRPr="006041C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dents</w:t>
            </w:r>
            <w:r w:rsidRPr="006041C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per </w:t>
            </w:r>
            <w:r w:rsidRPr="006041C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6041C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pa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n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6041C6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age</w:t>
            </w:r>
            <w:r w:rsidRPr="006041C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6041C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6041C6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</w:p>
        </w:tc>
      </w:tr>
      <w:tr w:rsidR="00166304" w:rsidRPr="006041C6" w14:paraId="406B0660" w14:textId="77777777">
        <w:trPr>
          <w:trHeight w:hRule="exact" w:val="982"/>
        </w:trPr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4B31D6F9" w14:textId="77777777" w:rsidR="00166304" w:rsidRPr="006041C6" w:rsidRDefault="006041C6" w:rsidP="006041C6">
            <w:pPr>
              <w:ind w:right="134"/>
              <w:jc w:val="right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Verdana" w:hAnsiTheme="minorHAnsi" w:cstheme="minorHAnsi"/>
                <w:w w:val="84"/>
                <w:position w:val="-1"/>
                <w:sz w:val="22"/>
                <w:szCs w:val="22"/>
              </w:rPr>
              <w:t>•</w:t>
            </w:r>
          </w:p>
        </w:tc>
        <w:tc>
          <w:tcPr>
            <w:tcW w:w="302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5210E8BF" w14:textId="77777777" w:rsidR="00166304" w:rsidRPr="006041C6" w:rsidRDefault="006041C6" w:rsidP="006041C6">
            <w:pPr>
              <w:spacing w:before="15"/>
              <w:ind w:left="134" w:right="13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Led</w:t>
            </w:r>
            <w:r w:rsidRPr="006041C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gs</w:t>
            </w:r>
            <w:r w:rsidRPr="006041C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and p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enta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</w:p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6DBDBC81" w14:textId="77777777" w:rsidR="00166304" w:rsidRPr="006041C6" w:rsidRDefault="006041C6" w:rsidP="006041C6">
            <w:pPr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•</w:t>
            </w:r>
          </w:p>
        </w:tc>
        <w:tc>
          <w:tcPr>
            <w:tcW w:w="696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22F587E4" w14:textId="77777777" w:rsidR="00166304" w:rsidRPr="006041C6" w:rsidRDefault="006041C6" w:rsidP="006041C6">
            <w:pPr>
              <w:spacing w:before="10"/>
              <w:ind w:left="134" w:right="1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6041C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6041C6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6041C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ea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rc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6041C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041C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to 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k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6041C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ead</w:t>
            </w:r>
            <w:r w:rsidRPr="006041C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6041C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taf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;</w:t>
            </w:r>
            <w:r w:rsidRPr="006041C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depa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  <w:r w:rsidRPr="006041C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ha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6041C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s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cr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bed</w:t>
            </w:r>
            <w:r w:rsidRPr="006041C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6041C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041C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as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“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6041C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6041C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gh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6041C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041C6">
              <w:rPr>
                <w:rFonts w:asciiTheme="minorHAnsi" w:eastAsia="Arial" w:hAnsiTheme="minorHAnsi" w:cstheme="minorHAnsi"/>
                <w:sz w:val="22"/>
                <w:szCs w:val="22"/>
              </w:rPr>
              <w:t>ng”</w:t>
            </w:r>
          </w:p>
        </w:tc>
      </w:tr>
    </w:tbl>
    <w:p w14:paraId="64E074D4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11EECEB2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117C48CD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6801948C" w14:textId="77777777" w:rsidR="00166304" w:rsidRPr="006041C6" w:rsidRDefault="00166304" w:rsidP="006041C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FACA1EB" w14:textId="77777777" w:rsidR="00166304" w:rsidRPr="006041C6" w:rsidRDefault="006041C6" w:rsidP="006041C6">
      <w:pPr>
        <w:spacing w:before="34"/>
        <w:ind w:left="580" w:right="247" w:hanging="36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sz w:val="22"/>
          <w:szCs w:val="22"/>
        </w:rPr>
        <w:t xml:space="preserve">6.  </w:t>
      </w:r>
      <w:r w:rsidRPr="006041C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6041C6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Opt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6041C6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s:</w:t>
      </w:r>
      <w:r w:rsidRPr="006041C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hou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be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du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nd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z w:val="22"/>
          <w:szCs w:val="22"/>
        </w:rPr>
        <w:t>ht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pe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c 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041C6">
        <w:rPr>
          <w:rFonts w:asciiTheme="minorHAnsi" w:eastAsia="Arial" w:hAnsiTheme="minorHAnsi" w:cstheme="minorHAnsi"/>
          <w:sz w:val="22"/>
          <w:szCs w:val="22"/>
        </w:rPr>
        <w:t>pe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e.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ee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other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ea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he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6041C6">
        <w:rPr>
          <w:rFonts w:asciiTheme="minorHAnsi" w:eastAsia="Arial" w:hAnsiTheme="minorHAnsi" w:cstheme="minorHAnsi"/>
          <w:sz w:val="22"/>
          <w:szCs w:val="22"/>
        </w:rPr>
        <w:t>ho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omm</w:t>
      </w:r>
      <w:r w:rsidRPr="006041C6">
        <w:rPr>
          <w:rFonts w:asciiTheme="minorHAnsi" w:eastAsia="Arial" w:hAnsiTheme="minorHAnsi" w:cstheme="minorHAnsi"/>
          <w:sz w:val="22"/>
          <w:szCs w:val="22"/>
        </w:rPr>
        <w:t>un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es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at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ur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at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ab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e.</w:t>
      </w:r>
    </w:p>
    <w:p w14:paraId="3CCC6CCB" w14:textId="77777777" w:rsidR="00166304" w:rsidRPr="006041C6" w:rsidRDefault="006041C6" w:rsidP="006041C6">
      <w:pPr>
        <w:spacing w:before="1"/>
        <w:ind w:left="94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041C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un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eer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x</w:t>
      </w:r>
      <w:r w:rsidRPr="006041C6">
        <w:rPr>
          <w:rFonts w:asciiTheme="minorHAnsi" w:eastAsia="Arial" w:hAnsiTheme="minorHAnsi" w:cstheme="minorHAnsi"/>
          <w:sz w:val="22"/>
          <w:szCs w:val="22"/>
        </w:rPr>
        <w:t>pe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</w:p>
    <w:p w14:paraId="097678F9" w14:textId="77777777" w:rsidR="00166304" w:rsidRPr="006041C6" w:rsidRDefault="006041C6" w:rsidP="006041C6">
      <w:pPr>
        <w:ind w:left="94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6041C6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Co</w:t>
      </w:r>
      <w:r w:rsidRPr="006041C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un</w:t>
      </w:r>
      <w:r w:rsidRPr="006041C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14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vi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</w:p>
    <w:p w14:paraId="210B980A" w14:textId="77777777" w:rsidR="00166304" w:rsidRPr="006041C6" w:rsidRDefault="006041C6" w:rsidP="006041C6">
      <w:pPr>
        <w:spacing w:before="1"/>
        <w:ind w:left="94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041C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at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/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Me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be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ps</w:t>
      </w:r>
    </w:p>
    <w:p w14:paraId="54D47838" w14:textId="77777777" w:rsidR="00166304" w:rsidRPr="006041C6" w:rsidRDefault="006041C6" w:rsidP="006041C6">
      <w:pPr>
        <w:ind w:left="94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6041C6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Ca</w:t>
      </w:r>
      <w:r w:rsidRPr="006041C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pus</w:t>
      </w:r>
      <w:r w:rsidRPr="006041C6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In</w:t>
      </w:r>
      <w:r w:rsidRPr="006041C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ent/</w:t>
      </w:r>
      <w:r w:rsidRPr="006041C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</w:p>
    <w:p w14:paraId="7614EC35" w14:textId="77777777" w:rsidR="00166304" w:rsidRPr="006041C6" w:rsidRDefault="006041C6" w:rsidP="006041C6">
      <w:pPr>
        <w:spacing w:before="1"/>
        <w:ind w:left="94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sz w:val="22"/>
          <w:szCs w:val="22"/>
        </w:rPr>
        <w:lastRenderedPageBreak/>
        <w:t>•</w:t>
      </w:r>
      <w:r w:rsidRPr="006041C6">
        <w:rPr>
          <w:rFonts w:asciiTheme="minorHAnsi" w:eastAsia="Verdana" w:hAnsiTheme="minorHAnsi" w:cstheme="minorHAnsi"/>
          <w:sz w:val="22"/>
          <w:szCs w:val="22"/>
        </w:rPr>
        <w:t xml:space="preserve">  </w:t>
      </w:r>
      <w:r w:rsidRPr="006041C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ns</w:t>
      </w:r>
      <w:r w:rsidRPr="006041C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nta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ons</w:t>
      </w:r>
    </w:p>
    <w:p w14:paraId="1BB6B4BA" w14:textId="77777777" w:rsidR="00166304" w:rsidRPr="006041C6" w:rsidRDefault="006041C6" w:rsidP="006041C6">
      <w:pPr>
        <w:ind w:left="940"/>
        <w:rPr>
          <w:rFonts w:asciiTheme="minorHAnsi" w:eastAsia="Arial" w:hAnsiTheme="minorHAnsi" w:cstheme="minorHAnsi"/>
          <w:sz w:val="22"/>
          <w:szCs w:val="22"/>
        </w:rPr>
        <w:sectPr w:rsidR="00166304" w:rsidRPr="006041C6">
          <w:pgSz w:w="12240" w:h="15840"/>
          <w:pgMar w:top="660" w:right="500" w:bottom="280" w:left="500" w:header="720" w:footer="720" w:gutter="0"/>
          <w:cols w:space="720"/>
        </w:sectPr>
      </w:pPr>
      <w:r w:rsidRPr="006041C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6041C6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Hono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4B4006A1" w14:textId="77777777" w:rsidR="00166304" w:rsidRPr="006041C6" w:rsidRDefault="006041C6" w:rsidP="006041C6">
      <w:pPr>
        <w:spacing w:before="75"/>
        <w:ind w:left="480" w:right="616" w:hanging="36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b/>
          <w:sz w:val="22"/>
          <w:szCs w:val="22"/>
        </w:rPr>
        <w:lastRenderedPageBreak/>
        <w:t xml:space="preserve">7.  </w:t>
      </w:r>
      <w:r w:rsidRPr="006041C6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Oth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6041C6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k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ills:</w:t>
      </w:r>
      <w:r w:rsidRPr="006041C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our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puter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ng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en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 M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og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er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puter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og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ou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an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an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ge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.e.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ng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ed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pan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h)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and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at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ng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nd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</w:p>
    <w:p w14:paraId="724B3E21" w14:textId="77777777" w:rsidR="00166304" w:rsidRPr="006041C6" w:rsidRDefault="00166304" w:rsidP="006041C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B9B6A8E" w14:textId="77777777" w:rsidR="00166304" w:rsidRPr="006041C6" w:rsidRDefault="006041C6" w:rsidP="006041C6">
      <w:pPr>
        <w:ind w:left="480" w:right="73" w:hanging="36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b/>
          <w:sz w:val="22"/>
          <w:szCs w:val="22"/>
        </w:rPr>
        <w:t xml:space="preserve">8.  </w:t>
      </w:r>
      <w:r w:rsidRPr="006041C6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ces:</w:t>
      </w:r>
      <w:r w:rsidRPr="006041C6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ot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ph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i/>
          <w:spacing w:val="1"/>
          <w:sz w:val="22"/>
          <w:szCs w:val="22"/>
        </w:rPr>
        <w:t>"</w:t>
      </w:r>
      <w:r w:rsidRPr="006041C6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i/>
          <w:spacing w:val="2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i/>
          <w:sz w:val="22"/>
          <w:szCs w:val="22"/>
        </w:rPr>
        <w:t>Up</w:t>
      </w:r>
      <w:r w:rsidRPr="006041C6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i/>
          <w:sz w:val="22"/>
          <w:szCs w:val="22"/>
        </w:rPr>
        <w:t>eque</w:t>
      </w:r>
      <w:r w:rsidRPr="006041C6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i/>
          <w:spacing w:val="2"/>
          <w:sz w:val="22"/>
          <w:szCs w:val="22"/>
        </w:rPr>
        <w:t>.</w:t>
      </w:r>
      <w:r w:rsidRPr="006041C6">
        <w:rPr>
          <w:rFonts w:asciiTheme="minorHAnsi" w:eastAsia="Arial" w:hAnsiTheme="minorHAnsi" w:cstheme="minorHAnsi"/>
          <w:i/>
          <w:sz w:val="22"/>
          <w:szCs w:val="22"/>
        </w:rPr>
        <w:t>"</w:t>
      </w:r>
      <w:r w:rsidRPr="006041C6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It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z w:val="22"/>
          <w:szCs w:val="22"/>
        </w:rPr>
        <w:t>nde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od</w:t>
      </w:r>
      <w:r w:rsidRPr="006041C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041C6">
        <w:rPr>
          <w:rFonts w:asciiTheme="minorHAnsi" w:eastAsia="Arial" w:hAnsiTheme="minorHAnsi" w:cstheme="minorHAnsi"/>
          <w:sz w:val="22"/>
          <w:szCs w:val="22"/>
        </w:rPr>
        <w:t>at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de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es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when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te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en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q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ted.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es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be p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:</w:t>
      </w:r>
      <w:r w:rsidRPr="006041C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ad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and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ous e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es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ather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an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ds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and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  <w:r w:rsidRPr="006041C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z w:val="22"/>
          <w:szCs w:val="22"/>
        </w:rPr>
        <w:t>hen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ng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eone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as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e,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r pe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and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em a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of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and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041C6">
        <w:rPr>
          <w:rFonts w:asciiTheme="minorHAnsi" w:eastAsia="Arial" w:hAnsiTheme="minorHAnsi" w:cstheme="minorHAnsi"/>
          <w:sz w:val="22"/>
          <w:szCs w:val="22"/>
        </w:rPr>
        <w:t>ob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of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ob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and 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on.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If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ski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ac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mem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6041C6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ou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ou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ld</w:t>
      </w:r>
      <w:r w:rsidRPr="006041C6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ask</w:t>
      </w:r>
      <w:r w:rsidRPr="006041C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ac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6041C6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 xml:space="preserve">in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nn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mi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dd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6041C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sem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6041C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Do</w:t>
      </w:r>
      <w:r w:rsidRPr="006041C6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no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ait</w:t>
      </w:r>
      <w:r w:rsidRPr="006041C6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unt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il</w:t>
      </w:r>
      <w:r w:rsidRPr="006041C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se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6041C6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qu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est</w:t>
      </w:r>
      <w:r w:rsidRPr="006041C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tt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 xml:space="preserve">en 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6041C6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em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.</w:t>
      </w:r>
    </w:p>
    <w:p w14:paraId="24539916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3624B01E" w14:textId="77777777" w:rsidR="00166304" w:rsidRPr="006041C6" w:rsidRDefault="00166304" w:rsidP="006041C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885418C" w14:textId="77777777" w:rsidR="00166304" w:rsidRPr="006041C6" w:rsidRDefault="006041C6" w:rsidP="006041C6">
      <w:pPr>
        <w:ind w:left="4713" w:right="459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RE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SU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O’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6B3058BF" w14:textId="77777777" w:rsidR="00166304" w:rsidRPr="006041C6" w:rsidRDefault="006041C6" w:rsidP="006041C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sz w:val="22"/>
          <w:szCs w:val="22"/>
        </w:rPr>
        <w:t xml:space="preserve">1.  </w:t>
      </w:r>
      <w:r w:rsidRPr="006041C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Use</w:t>
      </w:r>
      <w:r w:rsidRPr="006041C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qu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b/>
          <w:spacing w:val="4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6041C6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z w:val="22"/>
          <w:szCs w:val="22"/>
        </w:rPr>
        <w:t>hen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when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ng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to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nte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qu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aper</w:t>
      </w:r>
    </w:p>
    <w:p w14:paraId="38C97CC4" w14:textId="77777777" w:rsidR="00166304" w:rsidRPr="006041C6" w:rsidRDefault="006041C6" w:rsidP="006041C6">
      <w:pPr>
        <w:spacing w:before="3"/>
        <w:ind w:left="480" w:right="172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041C6">
        <w:rPr>
          <w:rFonts w:asciiTheme="minorHAnsi" w:eastAsia="Arial" w:hAnsiTheme="minorHAnsi" w:cstheme="minorHAnsi"/>
          <w:sz w:val="22"/>
          <w:szCs w:val="22"/>
        </w:rPr>
        <w:t>th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he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Ca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er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es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e.)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ou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ther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e,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z w:val="22"/>
          <w:szCs w:val="22"/>
        </w:rPr>
        <w:t>ht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ge.</w:t>
      </w:r>
      <w:r w:rsidRPr="006041C6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d pa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z w:val="22"/>
          <w:szCs w:val="22"/>
        </w:rPr>
        <w:t>ht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  <w:r w:rsidRPr="006041C6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to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at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ng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ap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er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tte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</w:p>
    <w:p w14:paraId="24C43BE7" w14:textId="77777777" w:rsidR="00166304" w:rsidRPr="006041C6" w:rsidRDefault="00166304" w:rsidP="006041C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73AD873" w14:textId="77777777" w:rsidR="00166304" w:rsidRPr="006041C6" w:rsidRDefault="006041C6" w:rsidP="006041C6">
      <w:pPr>
        <w:ind w:left="480" w:right="115" w:hanging="36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sz w:val="22"/>
          <w:szCs w:val="22"/>
        </w:rPr>
        <w:t xml:space="preserve">2.  </w:t>
      </w:r>
      <w:r w:rsidRPr="006041C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Use</w:t>
      </w:r>
      <w:r w:rsidRPr="006041C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of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ssi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fon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es.</w:t>
      </w:r>
      <w:r w:rsidRPr="006041C6">
        <w:rPr>
          <w:rFonts w:asciiTheme="minorHAnsi" w:eastAsia="Arial" w:hAnsiTheme="minorHAnsi" w:cstheme="minorHAnsi"/>
          <w:b/>
          <w:spacing w:val="5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z w:val="22"/>
          <w:szCs w:val="22"/>
        </w:rPr>
        <w:t>ge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onts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z w:val="22"/>
          <w:szCs w:val="22"/>
        </w:rPr>
        <w:t>e: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es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New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Ro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an,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a.</w:t>
      </w:r>
      <w:r w:rsidRPr="006041C6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Do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not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6041C6">
        <w:rPr>
          <w:rFonts w:asciiTheme="minorHAnsi" w:eastAsia="Arial" w:hAnsiTheme="minorHAnsi" w:cstheme="minorHAnsi"/>
          <w:sz w:val="22"/>
          <w:szCs w:val="22"/>
        </w:rPr>
        <w:t>er than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10 po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nt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ont or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z w:val="22"/>
          <w:szCs w:val="22"/>
        </w:rPr>
        <w:t>er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than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12 po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nt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ont.</w:t>
      </w:r>
    </w:p>
    <w:p w14:paraId="478E6AD9" w14:textId="77777777" w:rsidR="00166304" w:rsidRPr="006041C6" w:rsidRDefault="00166304" w:rsidP="006041C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DA5F414" w14:textId="77777777" w:rsidR="00166304" w:rsidRPr="006041C6" w:rsidRDefault="006041C6" w:rsidP="006041C6">
      <w:pPr>
        <w:ind w:left="480" w:right="382" w:hanging="36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sz w:val="22"/>
          <w:szCs w:val="22"/>
        </w:rPr>
        <w:t xml:space="preserve">3.  </w:t>
      </w:r>
      <w:r w:rsidRPr="006041C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Be</w:t>
      </w:r>
      <w:r w:rsidRPr="006041C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ou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ou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ompo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6041C6">
        <w:rPr>
          <w:rFonts w:asciiTheme="minorHAnsi" w:eastAsia="Arial" w:hAnsiTheme="minorHAnsi" w:cstheme="minorHAnsi"/>
          <w:b/>
          <w:spacing w:val="4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not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enten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es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ph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  <w:r w:rsidRPr="006041C6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at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ated hea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gs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tent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 unde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g,</w:t>
      </w:r>
      <w:r w:rsidRPr="006041C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on,</w:t>
      </w:r>
      <w:r w:rsidRPr="006041C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and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</w:p>
    <w:p w14:paraId="229176AA" w14:textId="77777777" w:rsidR="00166304" w:rsidRPr="006041C6" w:rsidRDefault="00166304" w:rsidP="006041C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182119A" w14:textId="77777777" w:rsidR="00166304" w:rsidRPr="006041C6" w:rsidRDefault="006041C6" w:rsidP="006041C6">
      <w:pPr>
        <w:ind w:left="480" w:right="272" w:hanging="36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sz w:val="22"/>
          <w:szCs w:val="22"/>
        </w:rPr>
        <w:t xml:space="preserve">4.  </w:t>
      </w:r>
      <w:r w:rsidRPr="006041C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se.</w:t>
      </w:r>
      <w:r w:rsidRPr="006041C6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ten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041C6">
        <w:rPr>
          <w:rFonts w:asciiTheme="minorHAnsi" w:eastAsia="Arial" w:hAnsiTheme="minorHAnsi" w:cstheme="minorHAnsi"/>
          <w:sz w:val="22"/>
          <w:szCs w:val="22"/>
        </w:rPr>
        <w:t>obs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041C6">
        <w:rPr>
          <w:rFonts w:asciiTheme="minorHAnsi" w:eastAsia="Arial" w:hAnsiTheme="minorHAnsi" w:cstheme="minorHAnsi"/>
          <w:sz w:val="22"/>
          <w:szCs w:val="22"/>
        </w:rPr>
        <w:t>pe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041C6">
        <w:rPr>
          <w:rFonts w:asciiTheme="minorHAnsi" w:eastAsia="Arial" w:hAnsiTheme="minorHAnsi" w:cstheme="minorHAnsi"/>
          <w:sz w:val="22"/>
          <w:szCs w:val="22"/>
        </w:rPr>
        <w:t>en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es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ou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eted,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ent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en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z w:val="22"/>
          <w:szCs w:val="22"/>
        </w:rPr>
        <w:t>go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ng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6041C6">
        <w:rPr>
          <w:rFonts w:asciiTheme="minorHAnsi" w:eastAsia="Arial" w:hAnsiTheme="minorHAnsi" w:cstheme="minorHAnsi"/>
          <w:sz w:val="22"/>
          <w:szCs w:val="22"/>
        </w:rPr>
        <w:t>ent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</w:p>
    <w:p w14:paraId="35EA237A" w14:textId="77777777" w:rsidR="00166304" w:rsidRPr="006041C6" w:rsidRDefault="00166304" w:rsidP="006041C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25FD3B0" w14:textId="77777777" w:rsidR="00166304" w:rsidRPr="006041C6" w:rsidRDefault="006041C6" w:rsidP="006041C6">
      <w:pPr>
        <w:ind w:left="480" w:right="417" w:hanging="36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sz w:val="22"/>
          <w:szCs w:val="22"/>
        </w:rPr>
        <w:t xml:space="preserve">5.  </w:t>
      </w:r>
      <w:r w:rsidRPr="006041C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llet</w:t>
      </w:r>
      <w:r w:rsidRPr="006041C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po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s.</w:t>
      </w:r>
      <w:r w:rsidRPr="006041C6">
        <w:rPr>
          <w:rFonts w:asciiTheme="minorHAnsi" w:eastAsia="Arial" w:hAnsiTheme="minorHAnsi" w:cstheme="minorHAnsi"/>
          <w:b/>
          <w:spacing w:val="5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6041C6">
        <w:rPr>
          <w:rFonts w:asciiTheme="minorHAnsi" w:eastAsia="Arial" w:hAnsiTheme="minorHAnsi" w:cstheme="minorHAnsi"/>
          <w:sz w:val="22"/>
          <w:szCs w:val="22"/>
        </w:rPr>
        <w:t>an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at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 b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 pa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ag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aph</w:t>
      </w:r>
      <w:r w:rsidRPr="006041C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La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ge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dots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the e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6041C6">
        <w:rPr>
          <w:rFonts w:asciiTheme="minorHAnsi" w:eastAsia="Arial" w:hAnsiTheme="minorHAnsi" w:cstheme="minorHAnsi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tte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pet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ent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ent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</w:p>
    <w:p w14:paraId="6148F501" w14:textId="77777777" w:rsidR="00166304" w:rsidRPr="006041C6" w:rsidRDefault="00166304" w:rsidP="006041C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6EC211F" w14:textId="77777777" w:rsidR="00166304" w:rsidRPr="006041C6" w:rsidRDefault="006041C6" w:rsidP="006041C6">
      <w:pPr>
        <w:ind w:left="480" w:right="311" w:hanging="36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sz w:val="22"/>
          <w:szCs w:val="22"/>
        </w:rPr>
        <w:t xml:space="preserve">6.  </w:t>
      </w:r>
      <w:r w:rsidRPr="006041C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imit</w:t>
      </w:r>
      <w:r w:rsidRPr="006041C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ou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um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e,</w:t>
      </w:r>
      <w:r w:rsidRPr="006041C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un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is</w:t>
      </w:r>
      <w:r w:rsidRPr="006041C6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ut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ss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ar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y.</w:t>
      </w:r>
      <w:r w:rsidRPr="006041C6">
        <w:rPr>
          <w:rFonts w:asciiTheme="minorHAnsi" w:eastAsia="Arial" w:hAnsiTheme="minorHAnsi" w:cstheme="minorHAnsi"/>
          <w:b/>
          <w:spacing w:val="4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ou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ou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z w:val="22"/>
          <w:szCs w:val="22"/>
        </w:rPr>
        <w:t>et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l pe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ent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at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ge!</w:t>
      </w:r>
    </w:p>
    <w:p w14:paraId="6BBF8278" w14:textId="77777777" w:rsidR="00166304" w:rsidRPr="006041C6" w:rsidRDefault="00166304" w:rsidP="006041C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CFD1820" w14:textId="77777777" w:rsidR="00166304" w:rsidRPr="006041C6" w:rsidRDefault="006041C6" w:rsidP="006041C6">
      <w:pPr>
        <w:ind w:left="480" w:right="91" w:hanging="36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sz w:val="22"/>
          <w:szCs w:val="22"/>
        </w:rPr>
        <w:t xml:space="preserve">7.  </w:t>
      </w:r>
      <w:r w:rsidRPr="006041C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oo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ead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um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e-</w:t>
      </w:r>
      <w:r w:rsidRPr="006041C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elli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ical</w:t>
      </w:r>
      <w:r w:rsidRPr="006041C6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rr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ac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pt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!</w:t>
      </w:r>
      <w:r w:rsidRPr="006041C6">
        <w:rPr>
          <w:rFonts w:asciiTheme="minorHAnsi" w:eastAsia="Arial" w:hAnsiTheme="minorHAnsi" w:cstheme="minorHAnsi"/>
          <w:b/>
          <w:spacing w:val="4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en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one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ta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an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an e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er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to 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z w:val="22"/>
          <w:szCs w:val="22"/>
        </w:rPr>
        <w:t>nt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po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n.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al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041C6">
        <w:rPr>
          <w:rFonts w:asciiTheme="minorHAnsi" w:eastAsia="Arial" w:hAnsiTheme="minorHAnsi" w:cstheme="minorHAnsi"/>
          <w:sz w:val="22"/>
          <w:szCs w:val="22"/>
        </w:rPr>
        <w:t>op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to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both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ent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d g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/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pe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ng.</w:t>
      </w:r>
      <w:r w:rsidRPr="006041C6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If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the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eth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ng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th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do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ot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041C6">
        <w:rPr>
          <w:rFonts w:asciiTheme="minorHAnsi" w:eastAsia="Arial" w:hAnsiTheme="minorHAnsi" w:cstheme="minorHAnsi"/>
          <w:sz w:val="22"/>
          <w:szCs w:val="22"/>
        </w:rPr>
        <w:t>de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041C6">
        <w:rPr>
          <w:rFonts w:asciiTheme="minorHAnsi" w:eastAsia="Arial" w:hAnsiTheme="minorHAnsi" w:cstheme="minorHAnsi"/>
          <w:sz w:val="22"/>
          <w:szCs w:val="22"/>
        </w:rPr>
        <w:t>tand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th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nk nee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at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on,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th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s a good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han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an e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er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ot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z w:val="22"/>
          <w:szCs w:val="22"/>
        </w:rPr>
        <w:t>nde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nd</w:t>
      </w:r>
      <w:r w:rsidRPr="006041C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</w:p>
    <w:p w14:paraId="04935813" w14:textId="77777777" w:rsidR="00166304" w:rsidRPr="006041C6" w:rsidRDefault="00166304" w:rsidP="006041C6">
      <w:pPr>
        <w:spacing w:before="18"/>
        <w:rPr>
          <w:rFonts w:asciiTheme="minorHAnsi" w:hAnsiTheme="minorHAnsi" w:cstheme="minorHAnsi"/>
          <w:sz w:val="22"/>
          <w:szCs w:val="22"/>
        </w:rPr>
        <w:sectPr w:rsidR="00166304" w:rsidRPr="006041C6">
          <w:pgSz w:w="12240" w:h="15840"/>
          <w:pgMar w:top="640" w:right="720" w:bottom="280" w:left="600" w:header="720" w:footer="720" w:gutter="0"/>
          <w:cols w:space="720"/>
        </w:sectPr>
      </w:pPr>
    </w:p>
    <w:p w14:paraId="23A67937" w14:textId="77777777" w:rsidR="00166304" w:rsidRPr="006041C6" w:rsidRDefault="00166304" w:rsidP="006041C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485022E" w14:textId="77777777" w:rsidR="00166304" w:rsidRPr="006041C6" w:rsidRDefault="006041C6" w:rsidP="006041C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sz w:val="22"/>
          <w:szCs w:val="22"/>
        </w:rPr>
        <w:t xml:space="preserve">1.  </w:t>
      </w:r>
      <w:r w:rsidRPr="006041C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Don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an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pt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</w:p>
    <w:p w14:paraId="3DB17853" w14:textId="77777777" w:rsidR="00166304" w:rsidRPr="006041C6" w:rsidRDefault="006041C6" w:rsidP="006041C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sz w:val="22"/>
          <w:szCs w:val="22"/>
        </w:rPr>
        <w:t xml:space="preserve">2.  </w:t>
      </w:r>
      <w:r w:rsidRPr="006041C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Don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ho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og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</w:p>
    <w:p w14:paraId="5C61EB48" w14:textId="77777777" w:rsidR="00166304" w:rsidRPr="006041C6" w:rsidRDefault="006041C6" w:rsidP="006041C6">
      <w:pPr>
        <w:ind w:left="120" w:right="-5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3.  </w:t>
      </w:r>
      <w:r w:rsidRPr="006041C6">
        <w:rPr>
          <w:rFonts w:asciiTheme="minorHAnsi" w:eastAsia="Arial" w:hAnsiTheme="minorHAnsi" w:cstheme="minorHAnsi"/>
          <w:spacing w:val="27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Don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’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an</w:t>
      </w:r>
      <w:r w:rsidRPr="006041C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de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de</w:t>
      </w:r>
      <w:r w:rsidRPr="006041C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rs</w:t>
      </w:r>
      <w:r w:rsidRPr="006041C6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338C0EE9" w14:textId="77777777" w:rsidR="00166304" w:rsidRPr="006041C6" w:rsidRDefault="006041C6" w:rsidP="006041C6">
      <w:pPr>
        <w:spacing w:before="32"/>
        <w:rPr>
          <w:rFonts w:asciiTheme="minorHAnsi" w:eastAsia="Arial" w:hAnsiTheme="minorHAnsi" w:cstheme="minorHAnsi"/>
          <w:sz w:val="22"/>
          <w:szCs w:val="22"/>
        </w:rPr>
        <w:sectPr w:rsidR="00166304" w:rsidRPr="006041C6">
          <w:type w:val="continuous"/>
          <w:pgSz w:w="12240" w:h="15840"/>
          <w:pgMar w:top="1480" w:right="720" w:bottom="280" w:left="600" w:header="720" w:footer="720" w:gutter="0"/>
          <w:cols w:num="2" w:space="720" w:equalWidth="0">
            <w:col w:w="3681" w:space="1102"/>
            <w:col w:w="6137"/>
          </w:cols>
        </w:sectPr>
      </w:pPr>
      <w:r w:rsidRPr="006041C6">
        <w:rPr>
          <w:rFonts w:asciiTheme="minorHAnsi" w:hAnsiTheme="minorHAnsi" w:cstheme="minorHAnsi"/>
          <w:sz w:val="22"/>
          <w:szCs w:val="22"/>
        </w:rPr>
        <w:br w:type="column"/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RESU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b/>
          <w:spacing w:val="1"/>
          <w:sz w:val="22"/>
          <w:szCs w:val="22"/>
        </w:rPr>
        <w:t>’</w:t>
      </w:r>
      <w:r w:rsidRPr="006041C6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1F24CDC0" w14:textId="77777777" w:rsidR="00166304" w:rsidRPr="006041C6" w:rsidRDefault="006041C6" w:rsidP="006041C6">
      <w:pPr>
        <w:spacing w:before="2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sz w:val="22"/>
          <w:szCs w:val="22"/>
        </w:rPr>
        <w:t xml:space="preserve">4.  </w:t>
      </w:r>
      <w:r w:rsidRPr="006041C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Don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ete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add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of p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</w:p>
    <w:p w14:paraId="61F5EEB4" w14:textId="77777777" w:rsidR="00166304" w:rsidRPr="006041C6" w:rsidRDefault="006041C6" w:rsidP="006041C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sz w:val="22"/>
          <w:szCs w:val="22"/>
        </w:rPr>
        <w:t xml:space="preserve">5.  </w:t>
      </w:r>
      <w:r w:rsidRPr="006041C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Don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at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ta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pe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6041C6">
        <w:rPr>
          <w:rFonts w:asciiTheme="minorHAnsi" w:eastAsia="Arial" w:hAnsiTheme="minorHAnsi" w:cstheme="minorHAnsi"/>
          <w:sz w:val="22"/>
          <w:szCs w:val="22"/>
        </w:rPr>
        <w:t>ue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d.</w:t>
      </w:r>
    </w:p>
    <w:p w14:paraId="32D352D2" w14:textId="77777777" w:rsidR="00166304" w:rsidRPr="006041C6" w:rsidRDefault="006041C6" w:rsidP="006041C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sz w:val="22"/>
          <w:szCs w:val="22"/>
        </w:rPr>
        <w:t xml:space="preserve">6.  </w:t>
      </w:r>
      <w:r w:rsidRPr="006041C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Don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gt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ds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of une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en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</w:p>
    <w:p w14:paraId="701D1D8D" w14:textId="77777777" w:rsidR="00166304" w:rsidRPr="006041C6" w:rsidRDefault="006041C6" w:rsidP="006041C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Arial" w:hAnsiTheme="minorHAnsi" w:cstheme="minorHAnsi"/>
          <w:sz w:val="22"/>
          <w:szCs w:val="22"/>
        </w:rPr>
        <w:t xml:space="preserve">7.  </w:t>
      </w:r>
      <w:r w:rsidRPr="006041C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Don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z w:val="22"/>
          <w:szCs w:val="22"/>
        </w:rPr>
        <w:t>ge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be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is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ur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041C6">
        <w:rPr>
          <w:rFonts w:asciiTheme="minorHAnsi" w:eastAsia="Arial" w:hAnsiTheme="minorHAnsi" w:cstheme="minorHAnsi"/>
          <w:sz w:val="22"/>
          <w:szCs w:val="22"/>
        </w:rPr>
        <w:t>pe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041C6">
        <w:rPr>
          <w:rFonts w:asciiTheme="minorHAnsi" w:eastAsia="Arial" w:hAnsiTheme="minorHAnsi" w:cstheme="minorHAnsi"/>
          <w:sz w:val="22"/>
          <w:szCs w:val="22"/>
        </w:rPr>
        <w:t>en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e.</w:t>
      </w:r>
    </w:p>
    <w:p w14:paraId="28038D34" w14:textId="77777777" w:rsidR="00166304" w:rsidRPr="006041C6" w:rsidRDefault="006041C6" w:rsidP="006041C6">
      <w:pPr>
        <w:ind w:left="120"/>
        <w:rPr>
          <w:rFonts w:asciiTheme="minorHAnsi" w:eastAsia="Arial" w:hAnsiTheme="minorHAnsi" w:cstheme="minorHAnsi"/>
          <w:sz w:val="22"/>
          <w:szCs w:val="22"/>
        </w:rPr>
        <w:sectPr w:rsidR="00166304" w:rsidRPr="006041C6">
          <w:type w:val="continuous"/>
          <w:pgSz w:w="12240" w:h="15840"/>
          <w:pgMar w:top="1480" w:right="720" w:bottom="280" w:left="600" w:header="720" w:footer="720" w:gutter="0"/>
          <w:cols w:space="720"/>
        </w:sectPr>
      </w:pPr>
      <w:r w:rsidRPr="006041C6">
        <w:rPr>
          <w:rFonts w:asciiTheme="minorHAnsi" w:eastAsia="Arial" w:hAnsiTheme="minorHAnsi" w:cstheme="minorHAnsi"/>
          <w:sz w:val="22"/>
          <w:szCs w:val="22"/>
        </w:rPr>
        <w:t xml:space="preserve">8.  </w:t>
      </w:r>
      <w:r w:rsidRPr="006041C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Don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sl</w:t>
      </w:r>
      <w:r w:rsidRPr="006041C6">
        <w:rPr>
          <w:rFonts w:asciiTheme="minorHAnsi" w:eastAsia="Arial" w:hAnsiTheme="minorHAnsi" w:cstheme="minorHAnsi"/>
          <w:sz w:val="22"/>
          <w:szCs w:val="22"/>
        </w:rPr>
        <w:t>ang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or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041C6">
        <w:rPr>
          <w:rFonts w:asciiTheme="minorHAnsi" w:eastAsia="Arial" w:hAnsiTheme="minorHAnsi" w:cstheme="minorHAnsi"/>
          <w:sz w:val="22"/>
          <w:szCs w:val="22"/>
        </w:rPr>
        <w:t>un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</w:p>
    <w:p w14:paraId="2B4CDBC8" w14:textId="77777777" w:rsidR="00166304" w:rsidRPr="006041C6" w:rsidRDefault="006041C6" w:rsidP="006041C6">
      <w:pPr>
        <w:spacing w:before="78"/>
        <w:ind w:left="4266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lastRenderedPageBreak/>
        <w:t>S</w:t>
      </w:r>
      <w:r w:rsidRPr="006041C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K</w:t>
      </w:r>
      <w:r w:rsidRPr="006041C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6041C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L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6041C6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AND</w:t>
      </w:r>
      <w:r w:rsidRPr="006041C6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BI</w:t>
      </w:r>
      <w:r w:rsidRPr="006041C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L</w:t>
      </w:r>
      <w:r w:rsidRPr="006041C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I</w:t>
      </w:r>
      <w:r w:rsidRPr="006041C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Y</w:t>
      </w:r>
      <w:r w:rsidRPr="006041C6">
        <w:rPr>
          <w:rFonts w:asciiTheme="minorHAnsi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V</w:t>
      </w:r>
      <w:r w:rsidRPr="006041C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B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</w:p>
    <w:p w14:paraId="3E9863F8" w14:textId="77777777" w:rsidR="00166304" w:rsidRPr="006041C6" w:rsidRDefault="00166304" w:rsidP="006041C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73FF28A" w14:textId="77777777" w:rsidR="00166304" w:rsidRPr="006041C6" w:rsidRDefault="006041C6" w:rsidP="006041C6">
      <w:pPr>
        <w:spacing w:before="33"/>
        <w:ind w:left="2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M</w:t>
      </w:r>
      <w:r w:rsidRPr="006041C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6041C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ag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>m</w:t>
      </w:r>
      <w:r w:rsidRPr="006041C6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nt</w:t>
      </w:r>
      <w:r w:rsidRPr="006041C6">
        <w:rPr>
          <w:rFonts w:asciiTheme="minorHAnsi" w:hAnsiTheme="minorHAnsi" w:cstheme="minorHAnsi"/>
          <w:b/>
          <w:spacing w:val="-10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6041C6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k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6041C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l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6041C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1"/>
        <w:gridCol w:w="1771"/>
        <w:gridCol w:w="1771"/>
        <w:gridCol w:w="1771"/>
        <w:gridCol w:w="1771"/>
      </w:tblGrid>
      <w:tr w:rsidR="00166304" w:rsidRPr="006041C6" w14:paraId="5699A74D" w14:textId="77777777">
        <w:trPr>
          <w:trHeight w:hRule="exact" w:val="240"/>
        </w:trPr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4882FA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d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D5B1EC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zed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178360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ss</w:t>
            </w: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17CF24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tt</w:t>
            </w:r>
            <w:r w:rsidRPr="006041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728D0B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Ch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ai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166304" w:rsidRPr="006041C6" w14:paraId="153D30E0" w14:textId="77777777">
        <w:trPr>
          <w:trHeight w:hRule="exact" w:val="240"/>
        </w:trPr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B419AD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acted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49E07C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ns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li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35B854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oord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ED7311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Dele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641317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el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op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166304" w:rsidRPr="006041C6" w14:paraId="01DC636B" w14:textId="77777777">
        <w:trPr>
          <w:trHeight w:hRule="exact" w:val="240"/>
        </w:trPr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88BAD8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ected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74D686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6041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56954B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x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AA2413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pro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36F832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166304" w:rsidRPr="006041C6" w14:paraId="20C5DCA5" w14:textId="77777777">
        <w:trPr>
          <w:trHeight w:hRule="exact" w:val="240"/>
        </w:trPr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DEBDC2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ized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22BD08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6041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w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BAA88F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la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E148D3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itized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B37616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ced</w:t>
            </w:r>
          </w:p>
        </w:tc>
      </w:tr>
      <w:tr w:rsidR="00166304" w:rsidRPr="006041C6" w14:paraId="76D15127" w14:textId="77777777">
        <w:trPr>
          <w:trHeight w:hRule="exact" w:val="242"/>
        </w:trPr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AE77B0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r w:rsidRPr="006041C6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mm</w:t>
            </w:r>
            <w:r w:rsidRPr="006041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327B4B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B0DCB7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Sc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led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1024AE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6041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5C1CFF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</w:tbl>
    <w:p w14:paraId="5723424C" w14:textId="77777777" w:rsidR="00166304" w:rsidRPr="006041C6" w:rsidRDefault="00166304" w:rsidP="006041C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EB344A2" w14:textId="77777777" w:rsidR="00166304" w:rsidRPr="006041C6" w:rsidRDefault="006041C6" w:rsidP="006041C6">
      <w:pPr>
        <w:spacing w:before="33"/>
        <w:ind w:left="2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>o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m</w:t>
      </w:r>
      <w:r w:rsidRPr="006041C6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m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u</w:t>
      </w:r>
      <w:r w:rsidRPr="006041C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n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ic</w:t>
      </w:r>
      <w:r w:rsidRPr="006041C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at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6041C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6041C6">
        <w:rPr>
          <w:rFonts w:asciiTheme="minorHAnsi" w:hAnsiTheme="minorHAnsi" w:cstheme="minorHAnsi"/>
          <w:b/>
          <w:spacing w:val="-14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6041C6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k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il</w:t>
      </w:r>
      <w:r w:rsidRPr="006041C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l</w:t>
      </w:r>
      <w:r w:rsidRPr="006041C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1"/>
        <w:gridCol w:w="1771"/>
        <w:gridCol w:w="1771"/>
        <w:gridCol w:w="1771"/>
        <w:gridCol w:w="1771"/>
      </w:tblGrid>
      <w:tr w:rsidR="00166304" w:rsidRPr="006041C6" w14:paraId="46A5AC66" w14:textId="77777777">
        <w:trPr>
          <w:trHeight w:hRule="exact" w:val="240"/>
        </w:trPr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5CF1B0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ddr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ss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B0CA14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rb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it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450C47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F4BD50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0F5E68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orr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po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166304" w:rsidRPr="006041C6" w14:paraId="7C3546A2" w14:textId="77777777">
        <w:trPr>
          <w:trHeight w:hRule="exact" w:val="240"/>
        </w:trPr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D39F31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el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op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8F0859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ected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40073D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627EE2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Ed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AA8821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li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ted</w:t>
            </w:r>
          </w:p>
        </w:tc>
      </w:tr>
      <w:tr w:rsidR="00166304" w:rsidRPr="006041C6" w14:paraId="290B1BE7" w14:textId="77777777">
        <w:trPr>
          <w:trHeight w:hRule="exact" w:val="240"/>
        </w:trPr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E39D61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6041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6041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1954B4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6041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ced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D3354A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rpr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B01EB1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iated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9638BB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Mod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ated</w:t>
            </w:r>
          </w:p>
        </w:tc>
      </w:tr>
      <w:tr w:rsidR="00166304" w:rsidRPr="006041C6" w14:paraId="32F32146" w14:textId="77777777">
        <w:trPr>
          <w:trHeight w:hRule="exact" w:val="240"/>
        </w:trPr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3A28B6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Mo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38A603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Ne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tiated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457709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su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F48C14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ro</w:t>
            </w:r>
            <w:r w:rsidRPr="006041C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AEC61E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licized</w:t>
            </w:r>
          </w:p>
        </w:tc>
      </w:tr>
      <w:tr w:rsidR="00166304" w:rsidRPr="006041C6" w14:paraId="46B83379" w14:textId="77777777">
        <w:trPr>
          <w:trHeight w:hRule="exact" w:val="240"/>
        </w:trPr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5052FF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ciled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8CCEF1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EB9FE9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po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k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627581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ns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lated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4290C1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ro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</w:p>
        </w:tc>
      </w:tr>
    </w:tbl>
    <w:p w14:paraId="239B905C" w14:textId="77777777" w:rsidR="00166304" w:rsidRPr="006041C6" w:rsidRDefault="00166304" w:rsidP="006041C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1FDE660" w14:textId="77777777" w:rsidR="00166304" w:rsidRPr="006041C6" w:rsidRDefault="006041C6" w:rsidP="006041C6">
      <w:pPr>
        <w:spacing w:before="33"/>
        <w:ind w:left="2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Re</w:t>
      </w:r>
      <w:r w:rsidRPr="006041C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rch</w:t>
      </w:r>
      <w:r w:rsidRPr="006041C6">
        <w:rPr>
          <w:rFonts w:asciiTheme="minorHAnsi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6041C6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k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6041C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l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6041C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1"/>
        <w:gridCol w:w="1771"/>
        <w:gridCol w:w="1771"/>
        <w:gridCol w:w="1771"/>
        <w:gridCol w:w="1771"/>
      </w:tblGrid>
      <w:tr w:rsidR="00166304" w:rsidRPr="006041C6" w14:paraId="67241F5F" w14:textId="77777777">
        <w:trPr>
          <w:trHeight w:hRule="exact" w:val="240"/>
        </w:trPr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7BB942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la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7EDE49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llected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227108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iti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q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5729ED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Dia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F06A21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6041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ted</w:t>
            </w:r>
          </w:p>
        </w:tc>
      </w:tr>
      <w:tr w:rsidR="00166304" w:rsidRPr="006041C6" w14:paraId="09C9D264" w14:textId="77777777">
        <w:trPr>
          <w:trHeight w:hRule="exact" w:val="240"/>
        </w:trPr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D45FDE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x</w:t>
            </w:r>
            <w:r w:rsidRPr="006041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6EB81E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x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acted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9A231A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Id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6041C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416BDE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ns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ected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D4122B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rpr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eted</w:t>
            </w:r>
          </w:p>
        </w:tc>
      </w:tr>
      <w:tr w:rsidR="00166304" w:rsidRPr="006041C6" w14:paraId="443A6454" w14:textId="77777777">
        <w:trPr>
          <w:trHeight w:hRule="exact" w:val="240"/>
        </w:trPr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9906D8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A84F01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nv</w:t>
            </w:r>
            <w:r w:rsidRPr="006041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6041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EBBE98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ized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FB8FFB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CF63F5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um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ized</w:t>
            </w:r>
          </w:p>
        </w:tc>
      </w:tr>
      <w:tr w:rsidR="00166304" w:rsidRPr="006041C6" w14:paraId="36287B6D" w14:textId="77777777">
        <w:trPr>
          <w:trHeight w:hRule="exact" w:val="240"/>
        </w:trPr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27B872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6041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DB9D4C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6041C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y</w:t>
            </w: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6041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041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tized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2E22B5" w14:textId="77777777" w:rsidR="00166304" w:rsidRPr="006041C6" w:rsidRDefault="00166304" w:rsidP="006041C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F65924" w14:textId="77777777" w:rsidR="00166304" w:rsidRPr="006041C6" w:rsidRDefault="00166304" w:rsidP="006041C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C68D53" w14:textId="77777777" w:rsidR="00166304" w:rsidRPr="006041C6" w:rsidRDefault="00166304" w:rsidP="006041C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A13C902" w14:textId="77777777" w:rsidR="00166304" w:rsidRPr="006041C6" w:rsidRDefault="00166304" w:rsidP="006041C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4132558" w14:textId="77777777" w:rsidR="00166304" w:rsidRPr="006041C6" w:rsidRDefault="006041C6" w:rsidP="006041C6">
      <w:pPr>
        <w:spacing w:before="33"/>
        <w:ind w:left="2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echnic</w:t>
      </w:r>
      <w:r w:rsidRPr="006041C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6041C6">
        <w:rPr>
          <w:rFonts w:asciiTheme="minorHAnsi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kil</w:t>
      </w:r>
      <w:r w:rsidRPr="006041C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l</w:t>
      </w:r>
      <w:r w:rsidRPr="006041C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1"/>
        <w:gridCol w:w="1771"/>
        <w:gridCol w:w="1771"/>
        <w:gridCol w:w="1771"/>
        <w:gridCol w:w="1771"/>
      </w:tblGrid>
      <w:tr w:rsidR="00166304" w:rsidRPr="006041C6" w14:paraId="6253A3F4" w14:textId="77777777">
        <w:trPr>
          <w:trHeight w:hRule="exact" w:val="240"/>
        </w:trPr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8C9616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ss</w:t>
            </w:r>
            <w:r w:rsidRPr="006041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led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6679DF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ilt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5E3C79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alc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lated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42CD57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6041C6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6041C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pu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CC6536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166304" w:rsidRPr="006041C6" w14:paraId="7A64F8C2" w14:textId="77777777">
        <w:trPr>
          <w:trHeight w:hRule="exact" w:val="240"/>
        </w:trPr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C5B197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3AC18C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ng</w:t>
            </w: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ee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2013F1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Fa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icated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A9D69A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6041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led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9A8174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ro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mm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166304" w:rsidRPr="006041C6" w14:paraId="058AA658" w14:textId="77777777">
        <w:trPr>
          <w:trHeight w:hRule="exact" w:val="240"/>
        </w:trPr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A81E78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od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eled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A59BF6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ai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5D1951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A0EFF3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22079C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</w:tbl>
    <w:p w14:paraId="331C3A10" w14:textId="77777777" w:rsidR="00166304" w:rsidRPr="006041C6" w:rsidRDefault="00166304" w:rsidP="006041C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CEC4536" w14:textId="77777777" w:rsidR="00166304" w:rsidRPr="006041C6" w:rsidRDefault="006041C6" w:rsidP="006041C6">
      <w:pPr>
        <w:spacing w:before="33"/>
        <w:ind w:left="2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ching</w:t>
      </w:r>
      <w:r w:rsidRPr="006041C6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6041C6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k</w:t>
      </w:r>
      <w:r w:rsidRPr="006041C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i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ll</w:t>
      </w:r>
      <w:r w:rsidRPr="006041C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1"/>
        <w:gridCol w:w="1771"/>
        <w:gridCol w:w="1771"/>
        <w:gridCol w:w="1771"/>
        <w:gridCol w:w="1771"/>
      </w:tblGrid>
      <w:tr w:rsidR="00166304" w:rsidRPr="006041C6" w14:paraId="631FD228" w14:textId="77777777">
        <w:trPr>
          <w:trHeight w:hRule="exact" w:val="240"/>
        </w:trPr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281ACE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994A24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d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BE4A47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la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3461BA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ac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9617E7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6041C6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mm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ic</w:t>
            </w:r>
            <w:r w:rsidRPr="006041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ted</w:t>
            </w:r>
          </w:p>
        </w:tc>
      </w:tr>
      <w:tr w:rsidR="00166304" w:rsidRPr="006041C6" w14:paraId="73503BF4" w14:textId="77777777">
        <w:trPr>
          <w:trHeight w:hRule="exact" w:val="240"/>
        </w:trPr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CE2F2F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oord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F4F212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el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op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F767C4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led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54B222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42735B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6041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ted</w:t>
            </w:r>
          </w:p>
        </w:tc>
      </w:tr>
      <w:tr w:rsidR="00166304" w:rsidRPr="006041C6" w14:paraId="3DBAF956" w14:textId="77777777">
        <w:trPr>
          <w:trHeight w:hRule="exact" w:val="240"/>
        </w:trPr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18EDEF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x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lai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6CD20D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Facilitated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C3099A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541A5B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6041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8404DB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itiated</w:t>
            </w:r>
          </w:p>
        </w:tc>
      </w:tr>
      <w:tr w:rsidR="00166304" w:rsidRPr="006041C6" w14:paraId="176CAABF" w14:textId="77777777">
        <w:trPr>
          <w:trHeight w:hRule="exact" w:val="240"/>
        </w:trPr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FC1F6D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ns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6041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4E6182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su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FF6196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Set</w:t>
            </w:r>
            <w:r w:rsidRPr="006041C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als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4F9B85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mu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lated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0E29F7" w14:textId="77777777" w:rsidR="00166304" w:rsidRPr="006041C6" w:rsidRDefault="00166304" w:rsidP="006041C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DF15D7" w14:textId="77777777" w:rsidR="00166304" w:rsidRPr="006041C6" w:rsidRDefault="00166304" w:rsidP="006041C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F559DC8" w14:textId="77777777" w:rsidR="00166304" w:rsidRPr="006041C6" w:rsidRDefault="006041C6" w:rsidP="006041C6">
      <w:pPr>
        <w:spacing w:before="33"/>
        <w:ind w:left="2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F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in</w:t>
      </w:r>
      <w:r w:rsidRPr="006041C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nci</w:t>
      </w:r>
      <w:r w:rsidRPr="006041C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6041C6">
        <w:rPr>
          <w:rFonts w:asciiTheme="minorHAnsi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6041C6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k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il</w:t>
      </w:r>
      <w:r w:rsidRPr="006041C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l</w:t>
      </w:r>
      <w:r w:rsidRPr="006041C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1"/>
        <w:gridCol w:w="1771"/>
        <w:gridCol w:w="1771"/>
        <w:gridCol w:w="1771"/>
        <w:gridCol w:w="1771"/>
      </w:tblGrid>
      <w:tr w:rsidR="00166304" w:rsidRPr="006041C6" w14:paraId="6E1D37B2" w14:textId="77777777">
        <w:trPr>
          <w:trHeight w:hRule="exact" w:val="240"/>
        </w:trPr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92B428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d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164CB5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ll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cated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897DFE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zed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B342A2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ppr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0FEDA9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ited</w:t>
            </w:r>
          </w:p>
        </w:tc>
      </w:tr>
      <w:tr w:rsidR="00166304" w:rsidRPr="006041C6" w14:paraId="407E5658" w14:textId="77777777">
        <w:trPr>
          <w:trHeight w:hRule="exact" w:val="240"/>
        </w:trPr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EE968E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ala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ced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12BF31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3DB383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alc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lated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1C73F8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6041C6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6041C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pu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99C097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el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op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166304" w:rsidRPr="006041C6" w14:paraId="473A5CB3" w14:textId="77777777">
        <w:trPr>
          <w:trHeight w:hRule="exact" w:val="242"/>
        </w:trPr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C3409D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eca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92AE49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la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350BE6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j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ected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16472D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B57445" w14:textId="77777777" w:rsidR="00166304" w:rsidRPr="006041C6" w:rsidRDefault="00166304" w:rsidP="006041C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5030C81" w14:textId="77777777" w:rsidR="00166304" w:rsidRPr="006041C6" w:rsidRDefault="00166304" w:rsidP="006041C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10383AA" w14:textId="77777777" w:rsidR="00166304" w:rsidRPr="006041C6" w:rsidRDefault="006041C6" w:rsidP="006041C6">
      <w:pPr>
        <w:spacing w:before="33"/>
        <w:ind w:left="2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Cre</w:t>
      </w:r>
      <w:r w:rsidRPr="006041C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at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6041C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v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6041C6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k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il</w:t>
      </w:r>
      <w:r w:rsidRPr="006041C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l</w:t>
      </w:r>
      <w:r w:rsidRPr="006041C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1"/>
        <w:gridCol w:w="1771"/>
        <w:gridCol w:w="1771"/>
        <w:gridCol w:w="1771"/>
        <w:gridCol w:w="1771"/>
      </w:tblGrid>
      <w:tr w:rsidR="00166304" w:rsidRPr="006041C6" w14:paraId="72F7D4BB" w14:textId="77777777">
        <w:trPr>
          <w:trHeight w:hRule="exact" w:val="240"/>
        </w:trPr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DEB937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cted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74767B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6041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lized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F229AC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eated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356EEC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ED197F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el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op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166304" w:rsidRPr="006041C6" w14:paraId="352D1771" w14:textId="77777777">
        <w:trPr>
          <w:trHeight w:hRule="exact" w:val="240"/>
        </w:trPr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A90199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ected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AF0134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ta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li</w:t>
            </w: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CE11B1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Fa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897910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un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F6126A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ll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us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ated</w:t>
            </w:r>
          </w:p>
        </w:tc>
      </w:tr>
      <w:tr w:rsidR="00166304" w:rsidRPr="006041C6" w14:paraId="18C89C88" w14:textId="77777777">
        <w:trPr>
          <w:trHeight w:hRule="exact" w:val="240"/>
        </w:trPr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E926F7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ns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88A534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367CB4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rod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ced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5AE3CE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nv</w:t>
            </w:r>
            <w:r w:rsidRPr="006041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E20438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ated</w:t>
            </w:r>
          </w:p>
        </w:tc>
      </w:tr>
      <w:tr w:rsidR="00166304" w:rsidRPr="006041C6" w14:paraId="3C3671F0" w14:textId="77777777">
        <w:trPr>
          <w:trHeight w:hRule="exact" w:val="240"/>
        </w:trPr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29CC1F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or</w:t>
            </w:r>
            <w:r w:rsidRPr="006041C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889C60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la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E3E3EA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talized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AB8E6D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83E6B5" w14:textId="77777777" w:rsidR="00166304" w:rsidRPr="006041C6" w:rsidRDefault="00166304" w:rsidP="006041C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FBDE945" w14:textId="77777777" w:rsidR="00166304" w:rsidRPr="006041C6" w:rsidRDefault="00166304" w:rsidP="006041C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3AABC49" w14:textId="77777777" w:rsidR="00166304" w:rsidRPr="006041C6" w:rsidRDefault="006041C6" w:rsidP="006041C6">
      <w:pPr>
        <w:spacing w:before="33"/>
        <w:ind w:left="2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elping</w:t>
      </w:r>
      <w:r w:rsidRPr="006041C6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6041C6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k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il</w:t>
      </w:r>
      <w:r w:rsidRPr="006041C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l</w:t>
      </w:r>
      <w:r w:rsidRPr="006041C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6041C6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1"/>
        <w:gridCol w:w="1771"/>
        <w:gridCol w:w="1771"/>
        <w:gridCol w:w="1771"/>
        <w:gridCol w:w="1771"/>
      </w:tblGrid>
      <w:tr w:rsidR="00166304" w:rsidRPr="006041C6" w14:paraId="691DB713" w14:textId="77777777">
        <w:trPr>
          <w:trHeight w:hRule="exact" w:val="240"/>
        </w:trPr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05E32F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ss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E9516D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la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E583CA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ac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FD90E8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ou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ns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eled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ACFAC8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6041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on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ated</w:t>
            </w:r>
          </w:p>
        </w:tc>
      </w:tr>
      <w:tr w:rsidR="00166304" w:rsidRPr="006041C6" w14:paraId="6B746EF4" w14:textId="77777777">
        <w:trPr>
          <w:trHeight w:hRule="exact" w:val="240"/>
        </w:trPr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054DBD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Dia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840C79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Ed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cated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DF5C5E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x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E756E5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Facilitated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FD5361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6041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ia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ized</w:t>
            </w:r>
          </w:p>
        </w:tc>
      </w:tr>
      <w:tr w:rsidR="00166304" w:rsidRPr="006041C6" w14:paraId="58007035" w14:textId="77777777">
        <w:trPr>
          <w:trHeight w:hRule="exact" w:val="240"/>
        </w:trPr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D178C1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127688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5A00F8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il</w:t>
            </w:r>
            <w:r w:rsidRPr="006041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tated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E40175" w14:textId="77777777" w:rsidR="00166304" w:rsidRPr="006041C6" w:rsidRDefault="006041C6" w:rsidP="006041C6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pr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041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041C6">
              <w:rPr>
                <w:rFonts w:asciiTheme="minorHAnsi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18DDC3" w14:textId="77777777" w:rsidR="00166304" w:rsidRPr="006041C6" w:rsidRDefault="00166304" w:rsidP="006041C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3DD9073" w14:textId="77777777" w:rsidR="00166304" w:rsidRPr="006041C6" w:rsidRDefault="00166304" w:rsidP="006041C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5FB5489" w14:textId="77777777" w:rsidR="00166304" w:rsidRPr="006041C6" w:rsidRDefault="006041C6" w:rsidP="006041C6">
      <w:pPr>
        <w:spacing w:before="33"/>
        <w:ind w:left="220"/>
        <w:rPr>
          <w:rFonts w:asciiTheme="minorHAnsi" w:hAnsiTheme="minorHAnsi" w:cstheme="minorHAnsi"/>
          <w:sz w:val="22"/>
          <w:szCs w:val="22"/>
        </w:rPr>
        <w:sectPr w:rsidR="00166304" w:rsidRPr="006041C6">
          <w:pgSz w:w="12240" w:h="15840"/>
          <w:pgMar w:top="640" w:right="1720" w:bottom="280" w:left="500" w:header="720" w:footer="720" w:gutter="0"/>
          <w:cols w:space="720"/>
        </w:sectPr>
      </w:pPr>
      <w:r w:rsidRPr="006041C6">
        <w:rPr>
          <w:rFonts w:asciiTheme="minorHAnsi" w:hAnsiTheme="minorHAnsi" w:cstheme="minorHAnsi"/>
          <w:sz w:val="22"/>
          <w:szCs w:val="22"/>
        </w:rPr>
        <w:pict w14:anchorId="1E0B8E73"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30.3pt;margin-top:12.95pt;width:443.65pt;height:61.05pt;z-index:-1105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771"/>
                    <w:gridCol w:w="1771"/>
                    <w:gridCol w:w="1771"/>
                    <w:gridCol w:w="1771"/>
                    <w:gridCol w:w="1771"/>
                  </w:tblGrid>
                  <w:tr w:rsidR="00166304" w14:paraId="49E3EA2E" w14:textId="77777777">
                    <w:trPr>
                      <w:trHeight w:hRule="exact" w:val="240"/>
                    </w:trPr>
                    <w:tc>
                      <w:tcPr>
                        <w:tcW w:w="17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248A05E" w14:textId="77777777" w:rsidR="00166304" w:rsidRDefault="006041C6">
                        <w:pPr>
                          <w:spacing w:line="220" w:lineRule="exact"/>
                          <w:ind w:left="102"/>
                        </w:pPr>
                        <w:r>
                          <w:rPr>
                            <w:spacing w:val="-2"/>
                          </w:rPr>
                          <w:t>A</w:t>
                        </w:r>
                        <w:r>
                          <w:rPr>
                            <w:spacing w:val="1"/>
                          </w:rPr>
                          <w:t>ppro</w:t>
                        </w:r>
                        <w:r>
                          <w:rPr>
                            <w:spacing w:val="-1"/>
                          </w:rPr>
                          <w:t>v</w:t>
                        </w:r>
                        <w:r>
                          <w:t>ed</w:t>
                        </w:r>
                      </w:p>
                    </w:tc>
                    <w:tc>
                      <w:tcPr>
                        <w:tcW w:w="17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73D0DBD" w14:textId="77777777" w:rsidR="00166304" w:rsidRDefault="006041C6">
                        <w:pPr>
                          <w:spacing w:line="220" w:lineRule="exact"/>
                          <w:ind w:left="102"/>
                        </w:pPr>
                        <w:r>
                          <w:rPr>
                            <w:spacing w:val="-2"/>
                          </w:rPr>
                          <w:t>A</w:t>
                        </w:r>
                        <w:r>
                          <w:rPr>
                            <w:spacing w:val="1"/>
                          </w:rPr>
                          <w:t>rr</w:t>
                        </w:r>
                        <w:r>
                          <w:t>a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-1"/>
                          </w:rPr>
                          <w:t>g</w:t>
                        </w:r>
                        <w:r>
                          <w:t>ed</w:t>
                        </w:r>
                      </w:p>
                    </w:tc>
                    <w:tc>
                      <w:tcPr>
                        <w:tcW w:w="17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C44F277" w14:textId="77777777" w:rsidR="00166304" w:rsidRDefault="006041C6">
                        <w:pPr>
                          <w:spacing w:line="220" w:lineRule="exact"/>
                          <w:ind w:left="102"/>
                        </w:pPr>
                        <w:r>
                          <w:rPr>
                            <w:spacing w:val="-1"/>
                          </w:rPr>
                          <w:t>C</w:t>
                        </w:r>
                        <w:r>
                          <w:t>atal</w:t>
                        </w:r>
                        <w:r>
                          <w:rPr>
                            <w:spacing w:val="1"/>
                          </w:rPr>
                          <w:t>og</w:t>
                        </w:r>
                        <w:r>
                          <w:rPr>
                            <w:spacing w:val="-1"/>
                          </w:rPr>
                          <w:t>u</w:t>
                        </w:r>
                        <w:r>
                          <w:t>ed</w:t>
                        </w:r>
                      </w:p>
                    </w:tc>
                    <w:tc>
                      <w:tcPr>
                        <w:tcW w:w="17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C167ACC" w14:textId="77777777" w:rsidR="00166304" w:rsidRDefault="006041C6">
                        <w:pPr>
                          <w:spacing w:line="220" w:lineRule="exact"/>
                          <w:ind w:left="102"/>
                        </w:pPr>
                        <w:r>
                          <w:rPr>
                            <w:spacing w:val="-1"/>
                          </w:rPr>
                          <w:t>C</w:t>
                        </w:r>
                        <w:r>
                          <w:t>la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-2"/>
                          </w:rPr>
                          <w:t>f</w:t>
                        </w:r>
                        <w:r>
                          <w:t>ied</w:t>
                        </w:r>
                      </w:p>
                    </w:tc>
                    <w:tc>
                      <w:tcPr>
                        <w:tcW w:w="17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571CD76" w14:textId="77777777" w:rsidR="00166304" w:rsidRDefault="006041C6">
                        <w:pPr>
                          <w:spacing w:line="220" w:lineRule="exact"/>
                          <w:ind w:left="102"/>
                        </w:pPr>
                        <w:r>
                          <w:rPr>
                            <w:spacing w:val="-1"/>
                          </w:rPr>
                          <w:t>C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t>llected</w:t>
                        </w:r>
                      </w:p>
                    </w:tc>
                  </w:tr>
                  <w:tr w:rsidR="00166304" w14:paraId="4C0F926C" w14:textId="77777777">
                    <w:trPr>
                      <w:trHeight w:hRule="exact" w:val="240"/>
                    </w:trPr>
                    <w:tc>
                      <w:tcPr>
                        <w:tcW w:w="17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79BB709" w14:textId="77777777" w:rsidR="00166304" w:rsidRDefault="006041C6">
                        <w:pPr>
                          <w:spacing w:line="220" w:lineRule="exact"/>
                          <w:ind w:left="102"/>
                        </w:pPr>
                        <w:r>
                          <w:rPr>
                            <w:spacing w:val="-1"/>
                          </w:rPr>
                          <w:t>C</w:t>
                        </w:r>
                        <w:r>
                          <w:rPr>
                            <w:spacing w:val="4"/>
                          </w:rPr>
                          <w:t>o</w:t>
                        </w:r>
                        <w:r>
                          <w:rPr>
                            <w:spacing w:val="-4"/>
                          </w:rPr>
                          <w:t>m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t>iled</w:t>
                        </w:r>
                      </w:p>
                    </w:tc>
                    <w:tc>
                      <w:tcPr>
                        <w:tcW w:w="17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BC9A352" w14:textId="77777777" w:rsidR="00166304" w:rsidRDefault="006041C6">
                        <w:pPr>
                          <w:spacing w:line="220" w:lineRule="exact"/>
                          <w:ind w:left="102"/>
                        </w:pPr>
                        <w:r>
                          <w:t>Di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t>atc</w:t>
                        </w:r>
                        <w:r>
                          <w:rPr>
                            <w:spacing w:val="-1"/>
                          </w:rPr>
                          <w:t>h</w:t>
                        </w:r>
                        <w:r>
                          <w:t>ed</w:t>
                        </w:r>
                      </w:p>
                    </w:tc>
                    <w:tc>
                      <w:tcPr>
                        <w:tcW w:w="17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18B4C78" w14:textId="77777777" w:rsidR="00166304" w:rsidRDefault="006041C6">
                        <w:pPr>
                          <w:spacing w:line="220" w:lineRule="exact"/>
                          <w:ind w:left="102"/>
                        </w:pPr>
                        <w:r>
                          <w:rPr>
                            <w:spacing w:val="1"/>
                          </w:rPr>
                          <w:t>E</w:t>
                        </w:r>
                        <w:r>
                          <w:rPr>
                            <w:spacing w:val="-1"/>
                          </w:rPr>
                          <w:t>x</w:t>
                        </w:r>
                        <w:r>
                          <w:t>ec</w:t>
                        </w:r>
                        <w:r>
                          <w:rPr>
                            <w:spacing w:val="-1"/>
                          </w:rPr>
                          <w:t>u</w:t>
                        </w:r>
                        <w:r>
                          <w:t>ted</w:t>
                        </w:r>
                      </w:p>
                    </w:tc>
                    <w:tc>
                      <w:tcPr>
                        <w:tcW w:w="17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8015C9B" w14:textId="77777777" w:rsidR="00166304" w:rsidRDefault="006041C6">
                        <w:pPr>
                          <w:spacing w:line="220" w:lineRule="exact"/>
                          <w:ind w:left="102"/>
                        </w:pPr>
                        <w:r>
                          <w:t>Ge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ated</w:t>
                        </w:r>
                      </w:p>
                    </w:tc>
                    <w:tc>
                      <w:tcPr>
                        <w:tcW w:w="17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74A64F4" w14:textId="77777777" w:rsidR="00166304" w:rsidRDefault="006041C6">
                        <w:pPr>
                          <w:spacing w:line="220" w:lineRule="exact"/>
                          <w:ind w:left="102"/>
                        </w:pPr>
                        <w:r>
                          <w:rPr>
                            <w:spacing w:val="3"/>
                          </w:rPr>
                          <w:t>I</w:t>
                        </w:r>
                        <w:r>
                          <w:rPr>
                            <w:spacing w:val="-4"/>
                          </w:rPr>
                          <w:t>m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t>l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-4"/>
                          </w:rPr>
                          <w:t>m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ted</w:t>
                        </w:r>
                      </w:p>
                    </w:tc>
                  </w:tr>
                  <w:tr w:rsidR="00166304" w14:paraId="2A5E3770" w14:textId="77777777">
                    <w:trPr>
                      <w:trHeight w:hRule="exact" w:val="240"/>
                    </w:trPr>
                    <w:tc>
                      <w:tcPr>
                        <w:tcW w:w="17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C711267" w14:textId="77777777" w:rsidR="00166304" w:rsidRDefault="006041C6">
                        <w:pPr>
                          <w:spacing w:line="220" w:lineRule="exact"/>
                          <w:ind w:left="102"/>
                        </w:pPr>
                        <w:r>
                          <w:rPr>
                            <w:spacing w:val="1"/>
                          </w:rPr>
                          <w:t>I</w:t>
                        </w:r>
                        <w:r>
                          <w:rPr>
                            <w:spacing w:val="-1"/>
                          </w:rPr>
                          <w:t>ns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t>ected</w:t>
                        </w:r>
                      </w:p>
                    </w:tc>
                    <w:tc>
                      <w:tcPr>
                        <w:tcW w:w="17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8DBB2BC" w14:textId="77777777" w:rsidR="00166304" w:rsidRDefault="006041C6">
                        <w:pPr>
                          <w:spacing w:line="220" w:lineRule="exact"/>
                          <w:ind w:left="102"/>
                        </w:pPr>
                        <w:r>
                          <w:rPr>
                            <w:spacing w:val="1"/>
                          </w:rPr>
                          <w:t>Mo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it</w:t>
                        </w:r>
                        <w:r>
                          <w:rPr>
                            <w:spacing w:val="1"/>
                          </w:rPr>
                          <w:t>or</w:t>
                        </w:r>
                        <w:r>
                          <w:t>ed</w:t>
                        </w:r>
                      </w:p>
                    </w:tc>
                    <w:tc>
                      <w:tcPr>
                        <w:tcW w:w="17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F64D4C6" w14:textId="77777777" w:rsidR="00166304" w:rsidRDefault="006041C6">
                        <w:pPr>
                          <w:spacing w:line="220" w:lineRule="exact"/>
                          <w:ind w:left="102"/>
                        </w:pPr>
                        <w:r>
                          <w:t>O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ated</w:t>
                        </w:r>
                      </w:p>
                    </w:tc>
                    <w:tc>
                      <w:tcPr>
                        <w:tcW w:w="17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A43A125" w14:textId="77777777" w:rsidR="00166304" w:rsidRDefault="006041C6">
                        <w:pPr>
                          <w:spacing w:line="220" w:lineRule="exact"/>
                          <w:ind w:left="102"/>
                        </w:pPr>
                        <w:r>
                          <w:t>O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rPr>
                            <w:spacing w:val="-1"/>
                          </w:rPr>
                          <w:t>g</w:t>
                        </w:r>
                        <w:r>
                          <w:t>a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ized</w:t>
                        </w:r>
                      </w:p>
                    </w:tc>
                    <w:tc>
                      <w:tcPr>
                        <w:tcW w:w="17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F89F3E4" w14:textId="77777777" w:rsidR="00166304" w:rsidRDefault="006041C6">
                        <w:pPr>
                          <w:spacing w:line="220" w:lineRule="exact"/>
                          <w:ind w:left="102"/>
                        </w:pPr>
                        <w:r>
                          <w:rPr>
                            <w:spacing w:val="2"/>
                          </w:rPr>
                          <w:t>P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t>a</w:t>
                        </w:r>
                        <w:r>
                          <w:rPr>
                            <w:spacing w:val="-2"/>
                          </w:rPr>
                          <w:t>r</w:t>
                        </w:r>
                        <w:r>
                          <w:t>ed</w:t>
                        </w:r>
                      </w:p>
                    </w:tc>
                  </w:tr>
                  <w:tr w:rsidR="00166304" w14:paraId="33C40285" w14:textId="77777777">
                    <w:trPr>
                      <w:trHeight w:hRule="exact" w:val="240"/>
                    </w:trPr>
                    <w:tc>
                      <w:tcPr>
                        <w:tcW w:w="17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B8193B5" w14:textId="77777777" w:rsidR="00166304" w:rsidRDefault="006041C6">
                        <w:pPr>
                          <w:spacing w:line="220" w:lineRule="exact"/>
                          <w:ind w:left="102"/>
                        </w:pPr>
                        <w:r>
                          <w:rPr>
                            <w:spacing w:val="2"/>
                          </w:rPr>
                          <w:t>P</w:t>
                        </w:r>
                        <w:r>
                          <w:rPr>
                            <w:spacing w:val="1"/>
                          </w:rPr>
                          <w:t>ro</w:t>
                        </w:r>
                        <w:r>
                          <w:t>ce</w:t>
                        </w:r>
                        <w:r>
                          <w:rPr>
                            <w:spacing w:val="-1"/>
                          </w:rPr>
                          <w:t>ss</w:t>
                        </w:r>
                        <w:r>
                          <w:t>ed</w:t>
                        </w:r>
                      </w:p>
                    </w:tc>
                    <w:tc>
                      <w:tcPr>
                        <w:tcW w:w="17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50C86A8" w14:textId="77777777" w:rsidR="00166304" w:rsidRDefault="006041C6">
                        <w:pPr>
                          <w:spacing w:line="220" w:lineRule="exact"/>
                          <w:ind w:left="102"/>
                        </w:pPr>
                        <w:r>
                          <w:rPr>
                            <w:spacing w:val="2"/>
                          </w:rPr>
                          <w:t>P</w:t>
                        </w:r>
                        <w:r>
                          <w:rPr>
                            <w:spacing w:val="-1"/>
                          </w:rPr>
                          <w:t>u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c</w:t>
                        </w:r>
                        <w:r>
                          <w:rPr>
                            <w:spacing w:val="-1"/>
                          </w:rPr>
                          <w:t>h</w:t>
                        </w:r>
                        <w:r>
                          <w:t>a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ed</w:t>
                        </w:r>
                      </w:p>
                    </w:tc>
                    <w:tc>
                      <w:tcPr>
                        <w:tcW w:w="17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C96B745" w14:textId="77777777" w:rsidR="00166304" w:rsidRDefault="006041C6">
                        <w:pPr>
                          <w:spacing w:line="220" w:lineRule="exact"/>
                          <w:ind w:left="102"/>
                        </w:pPr>
                        <w:r>
                          <w:rPr>
                            <w:spacing w:val="-1"/>
                          </w:rPr>
                          <w:t>R</w:t>
                        </w:r>
                        <w:r>
                          <w:t>ec</w:t>
                        </w:r>
                        <w:r>
                          <w:rPr>
                            <w:spacing w:val="1"/>
                          </w:rPr>
                          <w:t>ord</w:t>
                        </w:r>
                        <w:r>
                          <w:t>ed</w:t>
                        </w:r>
                      </w:p>
                    </w:tc>
                    <w:tc>
                      <w:tcPr>
                        <w:tcW w:w="17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D019C8B" w14:textId="77777777" w:rsidR="00166304" w:rsidRDefault="006041C6">
                        <w:pPr>
                          <w:spacing w:line="220" w:lineRule="exact"/>
                          <w:ind w:left="102"/>
                        </w:pPr>
                        <w:r>
                          <w:rPr>
                            <w:spacing w:val="-1"/>
                          </w:rPr>
                          <w:t>R</w:t>
                        </w:r>
                        <w:r>
                          <w:t>et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ie</w:t>
                        </w:r>
                        <w:r>
                          <w:rPr>
                            <w:spacing w:val="-1"/>
                          </w:rPr>
                          <w:t>v</w:t>
                        </w:r>
                        <w:r>
                          <w:t>ed</w:t>
                        </w:r>
                      </w:p>
                    </w:tc>
                    <w:tc>
                      <w:tcPr>
                        <w:tcW w:w="17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1DF6F77" w14:textId="77777777" w:rsidR="00166304" w:rsidRDefault="006041C6">
                        <w:pPr>
                          <w:spacing w:line="220" w:lineRule="exact"/>
                          <w:ind w:left="102"/>
                        </w:pPr>
                        <w:r>
                          <w:t>Sc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ee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ed</w:t>
                        </w:r>
                      </w:p>
                    </w:tc>
                  </w:tr>
                  <w:tr w:rsidR="00166304" w14:paraId="68B4DB1B" w14:textId="77777777">
                    <w:trPr>
                      <w:trHeight w:hRule="exact" w:val="240"/>
                    </w:trPr>
                    <w:tc>
                      <w:tcPr>
                        <w:tcW w:w="17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1A17D70" w14:textId="77777777" w:rsidR="00166304" w:rsidRDefault="006041C6">
                        <w:pPr>
                          <w:spacing w:line="220" w:lineRule="exact"/>
                          <w:ind w:left="102"/>
                        </w:pPr>
                        <w:r>
                          <w:t>S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t>eci</w:t>
                        </w:r>
                        <w:r>
                          <w:rPr>
                            <w:spacing w:val="-2"/>
                          </w:rPr>
                          <w:t>f</w:t>
                        </w:r>
                        <w:r>
                          <w:t>ied</w:t>
                        </w:r>
                      </w:p>
                    </w:tc>
                    <w:tc>
                      <w:tcPr>
                        <w:tcW w:w="17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B55F25A" w14:textId="77777777" w:rsidR="00166304" w:rsidRDefault="006041C6">
                        <w:pPr>
                          <w:spacing w:line="220" w:lineRule="exact"/>
                          <w:ind w:left="102"/>
                        </w:pP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rPr>
                            <w:spacing w:val="-4"/>
                          </w:rPr>
                          <w:t>y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t>t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-4"/>
                          </w:rPr>
                          <w:t>m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t>tized</w:t>
                        </w:r>
                      </w:p>
                    </w:tc>
                    <w:tc>
                      <w:tcPr>
                        <w:tcW w:w="17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B3F372C" w14:textId="77777777" w:rsidR="00166304" w:rsidRDefault="006041C6">
                        <w:pPr>
                          <w:spacing w:line="220" w:lineRule="exact"/>
                          <w:ind w:left="102"/>
                        </w:pPr>
                        <w:r>
                          <w:rPr>
                            <w:spacing w:val="3"/>
                          </w:rPr>
                          <w:t>T</w:t>
                        </w:r>
                        <w:r>
                          <w:t>a</w:t>
                        </w:r>
                        <w:r>
                          <w:rPr>
                            <w:spacing w:val="1"/>
                          </w:rPr>
                          <w:t>b</w:t>
                        </w:r>
                        <w:r>
                          <w:rPr>
                            <w:spacing w:val="-1"/>
                          </w:rPr>
                          <w:t>u</w:t>
                        </w:r>
                        <w:r>
                          <w:t>lated</w:t>
                        </w:r>
                      </w:p>
                    </w:tc>
                    <w:tc>
                      <w:tcPr>
                        <w:tcW w:w="17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334551B" w14:textId="77777777" w:rsidR="00166304" w:rsidRDefault="006041C6">
                        <w:pPr>
                          <w:spacing w:line="220" w:lineRule="exact"/>
                          <w:ind w:left="102"/>
                        </w:pPr>
                        <w:r>
                          <w:t>Vali</w:t>
                        </w:r>
                        <w:r>
                          <w:rPr>
                            <w:spacing w:val="1"/>
                          </w:rPr>
                          <w:t>d</w:t>
                        </w:r>
                        <w:r>
                          <w:t>ated</w:t>
                        </w:r>
                      </w:p>
                    </w:tc>
                    <w:tc>
                      <w:tcPr>
                        <w:tcW w:w="17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9B1E541" w14:textId="77777777" w:rsidR="00166304" w:rsidRDefault="00166304"/>
                    </w:tc>
                  </w:tr>
                </w:tbl>
                <w:p w14:paraId="7D469B9B" w14:textId="77777777" w:rsidR="00166304" w:rsidRDefault="00166304"/>
              </w:txbxContent>
            </v:textbox>
            <w10:wrap anchorx="page"/>
          </v:shape>
        </w:pict>
      </w:r>
      <w:r w:rsidRPr="006041C6">
        <w:rPr>
          <w:rFonts w:asciiTheme="minorHAnsi" w:hAnsiTheme="minorHAnsi" w:cstheme="minorHAnsi"/>
          <w:b/>
          <w:sz w:val="22"/>
          <w:szCs w:val="22"/>
        </w:rPr>
        <w:t>Cleric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sz w:val="22"/>
          <w:szCs w:val="22"/>
        </w:rPr>
        <w:t>l</w:t>
      </w:r>
      <w:r w:rsidRPr="006041C6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6041C6">
        <w:rPr>
          <w:rFonts w:asciiTheme="minorHAnsi" w:hAnsiTheme="minorHAnsi" w:cstheme="minorHAnsi"/>
          <w:b/>
          <w:sz w:val="22"/>
          <w:szCs w:val="22"/>
        </w:rPr>
        <w:t>r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sz w:val="22"/>
          <w:szCs w:val="22"/>
        </w:rPr>
        <w:t>De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ta</w:t>
      </w:r>
      <w:r w:rsidRPr="006041C6">
        <w:rPr>
          <w:rFonts w:asciiTheme="minorHAnsi" w:hAnsiTheme="minorHAnsi" w:cstheme="minorHAnsi"/>
          <w:b/>
          <w:sz w:val="22"/>
          <w:szCs w:val="22"/>
        </w:rPr>
        <w:t>il</w:t>
      </w:r>
      <w:r w:rsidRPr="006041C6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sz w:val="22"/>
          <w:szCs w:val="22"/>
        </w:rPr>
        <w:t>S</w:t>
      </w:r>
      <w:r w:rsidRPr="006041C6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6041C6">
        <w:rPr>
          <w:rFonts w:asciiTheme="minorHAnsi" w:hAnsiTheme="minorHAnsi" w:cstheme="minorHAnsi"/>
          <w:b/>
          <w:sz w:val="22"/>
          <w:szCs w:val="22"/>
        </w:rPr>
        <w:t>i</w:t>
      </w:r>
      <w:r w:rsidRPr="006041C6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6041C6">
        <w:rPr>
          <w:rFonts w:asciiTheme="minorHAnsi" w:hAnsiTheme="minorHAnsi" w:cstheme="minorHAnsi"/>
          <w:b/>
          <w:sz w:val="22"/>
          <w:szCs w:val="22"/>
        </w:rPr>
        <w:t>l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6041C6">
        <w:rPr>
          <w:rFonts w:asciiTheme="minorHAnsi" w:hAnsiTheme="minorHAnsi" w:cstheme="minorHAnsi"/>
          <w:b/>
          <w:sz w:val="22"/>
          <w:szCs w:val="22"/>
        </w:rPr>
        <w:t>:</w:t>
      </w:r>
    </w:p>
    <w:p w14:paraId="15E6CD8F" w14:textId="77777777" w:rsidR="00166304" w:rsidRPr="006041C6" w:rsidRDefault="006041C6" w:rsidP="006041C6">
      <w:pPr>
        <w:spacing w:before="58"/>
        <w:ind w:left="4346" w:right="-41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b/>
          <w:sz w:val="22"/>
          <w:szCs w:val="22"/>
        </w:rPr>
        <w:lastRenderedPageBreak/>
        <w:t>M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B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 xml:space="preserve">A 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ume</w:t>
      </w:r>
      <w:r w:rsidRPr="006041C6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b/>
          <w:spacing w:val="-3"/>
          <w:sz w:val="22"/>
          <w:szCs w:val="22"/>
        </w:rPr>
        <w:t>m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pl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te</w:t>
      </w:r>
    </w:p>
    <w:p w14:paraId="5268ACDB" w14:textId="77777777" w:rsidR="00166304" w:rsidRPr="006041C6" w:rsidRDefault="00166304" w:rsidP="006041C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4BC3975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13F50690" w14:textId="77777777" w:rsidR="00166304" w:rsidRPr="006041C6" w:rsidRDefault="006041C6" w:rsidP="006041C6">
      <w:pPr>
        <w:ind w:right="1109"/>
        <w:jc w:val="right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NA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>ME</w:t>
      </w:r>
    </w:p>
    <w:p w14:paraId="3A09799C" w14:textId="77777777" w:rsidR="00166304" w:rsidRPr="006041C6" w:rsidRDefault="006041C6" w:rsidP="006041C6">
      <w:pPr>
        <w:spacing w:before="2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z w:val="22"/>
          <w:szCs w:val="22"/>
        </w:rPr>
        <w:br w:type="column"/>
      </w:r>
    </w:p>
    <w:p w14:paraId="188B3176" w14:textId="77777777" w:rsidR="00166304" w:rsidRPr="006041C6" w:rsidRDefault="006041C6" w:rsidP="006041C6">
      <w:pPr>
        <w:ind w:right="2010"/>
        <w:rPr>
          <w:rFonts w:asciiTheme="minorHAnsi" w:hAnsiTheme="minorHAnsi" w:cstheme="minorHAnsi"/>
          <w:sz w:val="22"/>
          <w:szCs w:val="22"/>
        </w:rPr>
        <w:sectPr w:rsidR="00166304" w:rsidRPr="006041C6">
          <w:pgSz w:w="12240" w:h="15840"/>
          <w:pgMar w:top="660" w:right="380" w:bottom="280" w:left="240" w:header="720" w:footer="720" w:gutter="0"/>
          <w:cols w:num="2" w:space="720" w:equalWidth="0">
            <w:col w:w="7375" w:space="449"/>
            <w:col w:w="3796"/>
          </w:cols>
        </w:sectPr>
      </w:pPr>
      <w:r w:rsidRPr="006041C6">
        <w:rPr>
          <w:rFonts w:asciiTheme="minorHAnsi" w:hAnsiTheme="minorHAnsi" w:cstheme="minorHAnsi"/>
          <w:sz w:val="22"/>
          <w:szCs w:val="22"/>
        </w:rPr>
        <w:pict w14:anchorId="3C649F1B">
          <v:group id="_x0000_s1049" style="position:absolute;margin-left:391.5pt;margin-top:-4.75pt;width:126.75pt;height:45pt;z-index:-1104;mso-position-horizontal-relative:page" coordorigin="7830,-95" coordsize="2535,900">
            <v:shape id="_x0000_s1050" style="position:absolute;left:7830;top:-95;width:2535;height:900" coordorigin="7830,-95" coordsize="2535,900" path="m8253,-95r-35,1l8184,-93r-33,2l8119,-88r-31,3l8058,-81r-28,5l8003,-70r-25,6l7954,-58r-22,7l7912,-43r-19,8l7877,-27r-14,9l7852,-9r-16,19l7830,30r,313l7830,530r6,21l7852,570r11,9l7877,588r16,8l7912,604r20,8l7954,619r24,6l8003,631r27,6l8058,642r30,4l8119,649r32,3l8184,654r34,1l8253,655,7913,805,8886,655r1057,l9977,655r34,-1l10044,652r32,-3l10107,646r30,-4l10165,637r27,-6l10217,625r24,-6l10263,612r20,-8l10302,596r16,-8l10332,579r11,-9l10353,560r11,-19l10365,530r,-187l10365,30r-33,-48l10283,-43r-66,-21l10165,-76r-58,-9l10044,-91r-67,-3l9943,-95r-1057,l8253,-95xe" filled="f">
              <v:path arrowok="t"/>
            </v:shape>
            <w10:wrap anchorx="page"/>
          </v:group>
        </w:pict>
      </w:r>
      <w:r w:rsidRPr="006041C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6041C6">
        <w:rPr>
          <w:rFonts w:asciiTheme="minorHAnsi" w:hAnsiTheme="minorHAnsi" w:cstheme="minorHAnsi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041C6">
        <w:rPr>
          <w:rFonts w:asciiTheme="minorHAnsi" w:hAnsiTheme="minorHAnsi" w:cstheme="minorHAnsi"/>
          <w:sz w:val="22"/>
          <w:szCs w:val="22"/>
        </w:rPr>
        <w:t xml:space="preserve">t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ont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t in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041C6">
        <w:rPr>
          <w:rFonts w:asciiTheme="minorHAnsi" w:hAnsiTheme="minorHAnsi" w:cstheme="minorHAnsi"/>
          <w:sz w:val="22"/>
          <w:szCs w:val="22"/>
        </w:rPr>
        <w:t xml:space="preserve">o </w:t>
      </w:r>
      <w:r w:rsidRPr="006041C6">
        <w:rPr>
          <w:rFonts w:asciiTheme="minorHAnsi" w:hAnsiTheme="minorHAnsi" w:cstheme="minorHAnsi"/>
          <w:sz w:val="22"/>
          <w:szCs w:val="22"/>
        </w:rPr>
        <w:t>into a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h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041C6">
        <w:rPr>
          <w:rFonts w:asciiTheme="minorHAnsi" w:hAnsiTheme="minorHAnsi" w:cstheme="minorHAnsi"/>
          <w:sz w:val="22"/>
          <w:szCs w:val="22"/>
        </w:rPr>
        <w:t>di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sz w:val="22"/>
          <w:szCs w:val="22"/>
        </w:rPr>
        <w:t>g</w:t>
      </w:r>
    </w:p>
    <w:p w14:paraId="2EF542E7" w14:textId="77777777" w:rsidR="00166304" w:rsidRPr="006041C6" w:rsidRDefault="006041C6" w:rsidP="006041C6">
      <w:pPr>
        <w:spacing w:before="9"/>
        <w:ind w:left="1632"/>
        <w:rPr>
          <w:rFonts w:asciiTheme="minorHAnsi" w:eastAsia="Cambria" w:hAnsiTheme="minorHAnsi" w:cstheme="minorHAnsi"/>
          <w:sz w:val="22"/>
          <w:szCs w:val="22"/>
        </w:rPr>
        <w:sectPr w:rsidR="00166304" w:rsidRPr="006041C6">
          <w:type w:val="continuous"/>
          <w:pgSz w:w="12240" w:h="15840"/>
          <w:pgMar w:top="1480" w:right="380" w:bottom="280" w:left="240" w:header="720" w:footer="720" w:gutter="0"/>
          <w:cols w:space="720"/>
        </w:sectPr>
      </w:pPr>
      <w:r w:rsidRPr="006041C6">
        <w:rPr>
          <w:rFonts w:asciiTheme="minorHAnsi" w:hAnsiTheme="minorHAnsi" w:cstheme="minorHAnsi"/>
          <w:sz w:val="22"/>
          <w:szCs w:val="22"/>
        </w:rPr>
        <w:pict w14:anchorId="7B3893AA">
          <v:group id="_x0000_s1046" style="position:absolute;left:0;text-align:left;margin-left:368.6pt;margin-top:98.5pt;width:222pt;height:50.55pt;z-index:-1103;mso-position-horizontal-relative:page;mso-position-vertical-relative:page" coordorigin="7373,1970" coordsize="4440,1011">
            <v:shape id="_x0000_s1048" style="position:absolute;left:7380;top:1978;width:4425;height:996" coordorigin="7380,1978" coordsize="4425,996" path="m8118,1978r-61,l7940,1982r-110,8l7729,2000r-91,14l7558,2030r-67,19l7418,2081r-38,47l7380,2728r38,47l7491,2807r67,19l7638,2842r91,14l7830,2866r110,8l8057,2878r61,l9961,2878r709,96l11068,2878r60,l11187,2876r58,-2l11301,2870r54,-4l11406,2861r50,-5l11503,2849r44,-7l11589,2834r38,-8l11663,2817r31,-10l11747,2786r37,-22l11803,2740r2,-12l11805,2128r-21,-36l11747,2070r-53,-21l11663,2039r-36,-9l11589,2022r-42,-8l11503,2007r-47,-7l11406,1995r-51,-5l11301,1986r-56,-4l11187,1980r-59,-2l11068,1978r-2950,xe" stroked="f">
              <v:path arrowok="t"/>
            </v:shape>
            <v:shape id="_x0000_s1047" style="position:absolute;left:7380;top:1978;width:4425;height:996" coordorigin="7380,1978" coordsize="4425,996" path="m8118,1978r-61,l7998,1980r-58,2l7884,1986r-54,4l7779,1995r-50,5l7682,2007r-44,7l7596,2022r-38,8l7522,2039r-31,10l7462,2059r-24,11l7401,2092r-19,24l7380,2128r,375l7380,2728r38,47l7491,2807r67,19l7638,2842r91,14l7830,2866r110,8l8057,2878r61,l9961,2878r709,96l11068,2878r60,l11187,2876r58,-2l11301,2870r54,-4l11406,2861r50,-5l11503,2849r44,-7l11589,2834r38,-8l11663,2817r31,-10l11723,2797r24,-11l11767,2775r28,-23l11805,2728r,-225l11805,2128r-38,-47l11694,2049r-67,-19l11547,2014r-91,-14l11355,1990r-110,-8l11128,1978r-60,l9961,1978r-1843,xe" filled="f">
              <v:path arrowok="t"/>
            </v:shape>
            <w10:wrap anchorx="page" anchory="page"/>
          </v:group>
        </w:pict>
      </w:r>
      <w:r w:rsidRPr="006041C6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Curr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ent </w:t>
      </w:r>
      <w:r w:rsidRPr="006041C6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d</w:t>
      </w:r>
      <w:r w:rsidRPr="006041C6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dr</w:t>
      </w:r>
      <w:r w:rsidRPr="006041C6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ss</w:t>
      </w:r>
      <w:r w:rsidRPr="006041C6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*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Pe</w:t>
      </w:r>
      <w:r w:rsidRPr="006041C6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m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anent </w:t>
      </w:r>
      <w:r w:rsidRPr="006041C6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Addr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ess (</w:t>
      </w:r>
      <w:r w:rsidRPr="006041C6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f</w:t>
      </w:r>
      <w:r w:rsidRPr="006041C6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pp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lica</w:t>
      </w:r>
      <w:r w:rsidRPr="006041C6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b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le)</w:t>
      </w:r>
      <w:r w:rsidRPr="006041C6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*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Phone N</w:t>
      </w:r>
      <w:r w:rsidRPr="006041C6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u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m</w:t>
      </w:r>
      <w:r w:rsidRPr="006041C6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b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*</w:t>
      </w:r>
      <w:r w:rsidRPr="006041C6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mail a</w:t>
      </w:r>
      <w:r w:rsidRPr="006041C6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ddr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ess</w:t>
      </w:r>
    </w:p>
    <w:p w14:paraId="121452E4" w14:textId="77777777" w:rsidR="00166304" w:rsidRPr="006041C6" w:rsidRDefault="00166304" w:rsidP="006041C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0BCA66F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5049AD3E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3587F0DA" w14:textId="77777777" w:rsidR="00166304" w:rsidRPr="006041C6" w:rsidRDefault="006041C6" w:rsidP="006041C6">
      <w:pPr>
        <w:ind w:left="120" w:right="-56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val="thick" w:color="000000"/>
        </w:rPr>
        <w:t>Edu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  <w:u w:val="thick" w:color="000000"/>
        </w:rPr>
        <w:t>c</w:t>
      </w:r>
      <w:r w:rsidRPr="006041C6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val="thick" w:color="000000"/>
        </w:rPr>
        <w:t>a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val="thick" w:color="000000"/>
        </w:rPr>
        <w:t>t</w:t>
      </w:r>
      <w:r w:rsidRPr="006041C6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val="thick" w:color="000000"/>
        </w:rPr>
        <w:t>i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  <w:u w:val="thick" w:color="000000"/>
        </w:rPr>
        <w:t>on</w:t>
      </w:r>
    </w:p>
    <w:p w14:paraId="3B2FA00E" w14:textId="77777777" w:rsidR="00166304" w:rsidRPr="006041C6" w:rsidRDefault="006041C6" w:rsidP="006041C6">
      <w:pPr>
        <w:spacing w:before="1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z w:val="22"/>
          <w:szCs w:val="22"/>
        </w:rPr>
        <w:br w:type="column"/>
      </w:r>
    </w:p>
    <w:p w14:paraId="2D1C1027" w14:textId="77777777" w:rsidR="00166304" w:rsidRPr="006041C6" w:rsidRDefault="006041C6" w:rsidP="006041C6">
      <w:pPr>
        <w:ind w:right="-41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z w:val="22"/>
          <w:szCs w:val="22"/>
        </w:rPr>
        <w:t>On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6041C6">
        <w:rPr>
          <w:rFonts w:asciiTheme="minorHAnsi" w:hAnsiTheme="minorHAnsi" w:cstheme="minorHAnsi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bold</w:t>
      </w:r>
      <w:r w:rsidRPr="006041C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041C6">
        <w:rPr>
          <w:rFonts w:asciiTheme="minorHAnsi" w:hAnsiTheme="minorHAnsi" w:cstheme="minorHAnsi"/>
          <w:sz w:val="22"/>
          <w:szCs w:val="22"/>
        </w:rPr>
        <w:t xml:space="preserve">our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041C6">
        <w:rPr>
          <w:rFonts w:asciiTheme="minorHAnsi" w:hAnsiTheme="minorHAnsi" w:cstheme="minorHAnsi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6041C6">
        <w:rPr>
          <w:rFonts w:asciiTheme="minorHAnsi" w:hAnsiTheme="minorHAnsi" w:cstheme="minorHAnsi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041C6">
        <w:rPr>
          <w:rFonts w:asciiTheme="minorHAnsi" w:hAnsiTheme="minorHAnsi" w:cstheme="minorHAnsi"/>
          <w:sz w:val="22"/>
          <w:szCs w:val="22"/>
        </w:rPr>
        <w:t>o</w:t>
      </w:r>
    </w:p>
    <w:p w14:paraId="28A4848E" w14:textId="77777777" w:rsidR="00166304" w:rsidRPr="006041C6" w:rsidRDefault="006041C6" w:rsidP="006041C6">
      <w:pPr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z w:val="22"/>
          <w:szCs w:val="22"/>
        </w:rPr>
        <w:br w:type="column"/>
      </w:r>
    </w:p>
    <w:p w14:paraId="4A7E1400" w14:textId="77777777" w:rsidR="00166304" w:rsidRPr="006041C6" w:rsidRDefault="006041C6" w:rsidP="006041C6">
      <w:pPr>
        <w:ind w:right="331"/>
        <w:rPr>
          <w:rFonts w:asciiTheme="minorHAnsi" w:hAnsiTheme="minorHAnsi" w:cstheme="minorHAnsi"/>
          <w:sz w:val="22"/>
          <w:szCs w:val="22"/>
        </w:rPr>
        <w:sectPr w:rsidR="00166304" w:rsidRPr="006041C6">
          <w:type w:val="continuous"/>
          <w:pgSz w:w="12240" w:h="15840"/>
          <w:pgMar w:top="1480" w:right="380" w:bottom="280" w:left="240" w:header="720" w:footer="720" w:gutter="0"/>
          <w:cols w:num="3" w:space="720" w:equalWidth="0">
            <w:col w:w="1233" w:space="1011"/>
            <w:col w:w="1465" w:space="3733"/>
            <w:col w:w="4178"/>
          </w:cols>
        </w:sectPr>
      </w:pPr>
      <w:r w:rsidRPr="006041C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6041C6">
        <w:rPr>
          <w:rFonts w:asciiTheme="minorHAnsi" w:hAnsiTheme="minorHAnsi" w:cstheme="minorHAnsi"/>
          <w:sz w:val="22"/>
          <w:szCs w:val="22"/>
        </w:rPr>
        <w:t>f</w:t>
      </w:r>
      <w:r w:rsidRPr="006041C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041C6">
        <w:rPr>
          <w:rFonts w:asciiTheme="minorHAnsi" w:hAnsiTheme="minorHAnsi" w:cstheme="minorHAnsi"/>
          <w:sz w:val="22"/>
          <w:szCs w:val="22"/>
        </w:rPr>
        <w:t>ou h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ve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not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g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041C6">
        <w:rPr>
          <w:rFonts w:asciiTheme="minorHAnsi" w:hAnsiTheme="minorHAnsi" w:cstheme="minorHAnsi"/>
          <w:sz w:val="22"/>
          <w:szCs w:val="22"/>
        </w:rPr>
        <w:t>du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d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t, put the mont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6041C6">
        <w:rPr>
          <w:rFonts w:asciiTheme="minorHAnsi" w:hAnsiTheme="minorHAnsi" w:cstheme="minorHAnsi"/>
          <w:spacing w:val="4"/>
          <w:sz w:val="22"/>
          <w:szCs w:val="22"/>
        </w:rPr>
        <w:t>/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041C6">
        <w:rPr>
          <w:rFonts w:asciiTheme="minorHAnsi" w:hAnsiTheme="minorHAnsi" w:cstheme="minorHAnsi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041C6">
        <w:rPr>
          <w:rFonts w:asciiTheme="minorHAnsi" w:hAnsiTheme="minorHAnsi" w:cstheme="minorHAnsi"/>
          <w:sz w:val="22"/>
          <w:szCs w:val="22"/>
        </w:rPr>
        <w:t>ou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will obt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in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041C6">
        <w:rPr>
          <w:rFonts w:asciiTheme="minorHAnsi" w:hAnsiTheme="minorHAnsi" w:cstheme="minorHAnsi"/>
          <w:sz w:val="22"/>
          <w:szCs w:val="22"/>
        </w:rPr>
        <w:t>our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e</w:t>
      </w:r>
    </w:p>
    <w:p w14:paraId="61D22ABA" w14:textId="77777777" w:rsidR="00166304" w:rsidRPr="006041C6" w:rsidRDefault="006041C6" w:rsidP="006041C6">
      <w:pPr>
        <w:spacing w:before="7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z w:val="22"/>
          <w:szCs w:val="22"/>
        </w:rPr>
        <w:pict w14:anchorId="4485DE30">
          <v:group id="_x0000_s1044" style="position:absolute;left:0;text-align:left;margin-left:113.25pt;margin-top:-38.85pt;width:108pt;height:39pt;z-index:-1102;mso-position-horizontal-relative:page" coordorigin="2265,-777" coordsize="2160,780">
            <v:shape id="_x0000_s1045" style="position:absolute;left:2265;top:-777;width:2160;height:780" coordorigin="2265,-777" coordsize="2160,780" path="m2625,-777r-31,1l2564,-775r-30,2l2506,-770r-28,4l2452,-761r-25,5l2404,-750r-23,6l2361,-737r-19,8l2325,-721r-15,9l2297,-703r-20,19l2266,-663r-1,11l2265,-339r,187l2270,-130r7,10l2285,-110r11,9l2309,-92r15,9l2341,-75r19,8l2380,-60r22,6l2426,-48r25,6l2477,-38r27,4l2533,-31r29,2l2592,-27r31,l2625,-27,2386,3r779,-30l4065,-27r31,l4126,-29r30,-2l4184,-34r28,-4l4238,-42r25,-5l4286,-53r23,-7l4329,-67r19,-7l4365,-83r15,-8l4393,-100r11,-10l4413,-120r7,-10l4424,-140r1,-12l4425,-339r,-313l4405,-693r-39,-27l4310,-743r-46,-13l4213,-766r-56,-7l4098,-776r-33,-1l3165,-777r-540,xe" filled="f">
              <v:path arrowok="t"/>
            </v:shape>
            <w10:wrap anchorx="page"/>
          </v:group>
        </w:pic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(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D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egree)</w:t>
      </w:r>
      <w:r w:rsidRPr="006041C6">
        <w:rPr>
          <w:rFonts w:asciiTheme="minorHAnsi" w:eastAsia="Cambria" w:hAnsiTheme="minorHAnsi" w:cstheme="minorHAnsi"/>
          <w:b/>
          <w:spacing w:val="46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Ex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 xml:space="preserve">. 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Ma</w:t>
      </w:r>
      <w:r w:rsidRPr="006041C6">
        <w:rPr>
          <w:rFonts w:asciiTheme="minorHAnsi" w:eastAsia="Cambria" w:hAnsiTheme="minorHAnsi" w:cstheme="minorHAnsi"/>
          <w:b/>
          <w:spacing w:val="-2"/>
          <w:sz w:val="22"/>
          <w:szCs w:val="22"/>
        </w:rPr>
        <w:t>s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er of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in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ess</w:t>
      </w:r>
      <w:r w:rsidRPr="006041C6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ini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at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 xml:space="preserve">on                                                            </w:t>
      </w:r>
      <w:r w:rsidRPr="006041C6">
        <w:rPr>
          <w:rFonts w:asciiTheme="minorHAnsi" w:eastAsia="Cambria" w:hAnsiTheme="minorHAnsi" w:cstheme="minorHAnsi"/>
          <w:b/>
          <w:spacing w:val="9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th/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Y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ar</w:t>
      </w:r>
    </w:p>
    <w:p w14:paraId="56BDFC88" w14:textId="77777777" w:rsidR="00166304" w:rsidRPr="006041C6" w:rsidRDefault="006041C6" w:rsidP="006041C6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b/>
          <w:sz w:val="22"/>
          <w:szCs w:val="22"/>
        </w:rPr>
        <w:t>(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ec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z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at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 xml:space="preserve">) 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Ex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 xml:space="preserve">. 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6041C6">
        <w:rPr>
          <w:rFonts w:asciiTheme="minorHAnsi" w:eastAsia="Cambria" w:hAnsiTheme="minorHAnsi" w:cstheme="minorHAnsi"/>
          <w:b/>
          <w:spacing w:val="-2"/>
          <w:sz w:val="22"/>
          <w:szCs w:val="22"/>
        </w:rPr>
        <w:t>u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pp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 xml:space="preserve">ly 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ha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Ma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gem</w:t>
      </w:r>
      <w:r w:rsidRPr="006041C6">
        <w:rPr>
          <w:rFonts w:asciiTheme="minorHAnsi" w:eastAsia="Cambria" w:hAnsiTheme="minorHAnsi" w:cstheme="minorHAnsi"/>
          <w:b/>
          <w:spacing w:val="-3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t</w:t>
      </w:r>
    </w:p>
    <w:p w14:paraId="518DDAE0" w14:textId="77777777" w:rsidR="00166304" w:rsidRPr="006041C6" w:rsidRDefault="006041C6" w:rsidP="006041C6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Cambria" w:hAnsiTheme="minorHAnsi" w:cstheme="minorHAnsi"/>
          <w:sz w:val="22"/>
          <w:szCs w:val="22"/>
        </w:rPr>
        <w:t>chool,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Cambria" w:hAnsiTheme="minorHAnsi" w:cstheme="minorHAnsi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6041C6">
        <w:rPr>
          <w:rFonts w:asciiTheme="minorHAnsi" w:eastAsia="Cambria" w:hAnsiTheme="minorHAnsi" w:cstheme="minorHAnsi"/>
          <w:sz w:val="22"/>
          <w:szCs w:val="22"/>
        </w:rPr>
        <w:t>,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6041C6">
        <w:rPr>
          <w:rFonts w:asciiTheme="minorHAnsi" w:eastAsia="Cambria" w:hAnsiTheme="minorHAnsi" w:cstheme="minorHAnsi"/>
          <w:sz w:val="22"/>
          <w:szCs w:val="22"/>
        </w:rPr>
        <w:t>ta</w:t>
      </w:r>
      <w:r w:rsidRPr="006041C6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4A12ABAD" w14:textId="77777777" w:rsidR="00166304" w:rsidRPr="006041C6" w:rsidRDefault="006041C6" w:rsidP="006041C6">
      <w:pPr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041C6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G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6041C6">
        <w:rPr>
          <w:rFonts w:asciiTheme="minorHAnsi" w:eastAsia="Cambria" w:hAnsiTheme="minorHAnsi" w:cstheme="minorHAnsi"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(only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Cambria" w:hAnsiTheme="minorHAnsi" w:cstheme="minorHAnsi"/>
          <w:sz w:val="22"/>
          <w:szCs w:val="22"/>
        </w:rPr>
        <w:t>f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3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6041C6">
        <w:rPr>
          <w:rFonts w:asciiTheme="minorHAnsi" w:eastAsia="Cambria" w:hAnsiTheme="minorHAnsi" w:cstheme="minorHAnsi"/>
          <w:sz w:val="22"/>
          <w:szCs w:val="22"/>
        </w:rPr>
        <w:t>5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Cambria" w:hAnsiTheme="minorHAnsi" w:cstheme="minorHAnsi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h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6041C6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r)</w:t>
      </w:r>
    </w:p>
    <w:p w14:paraId="4950DFB1" w14:textId="77777777" w:rsidR="00166304" w:rsidRPr="006041C6" w:rsidRDefault="006041C6" w:rsidP="006041C6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>Re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lat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ed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C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>o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u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>rsewor</w:t>
      </w:r>
      <w:r w:rsidRPr="006041C6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k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>:</w:t>
      </w:r>
      <w:r w:rsidRPr="006041C6">
        <w:rPr>
          <w:rFonts w:asciiTheme="minorHAnsi" w:eastAsia="Cambria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>L</w:t>
      </w:r>
      <w:r w:rsidRPr="006041C6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i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>st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 xml:space="preserve"> f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 xml:space="preserve">ew 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>relev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n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>c</w:t>
      </w:r>
      <w:r w:rsidRPr="006041C6">
        <w:rPr>
          <w:rFonts w:asciiTheme="minorHAnsi" w:eastAsia="Cambria" w:hAnsiTheme="minorHAnsi" w:cstheme="minorHAnsi"/>
          <w:b/>
          <w:spacing w:val="-2"/>
          <w:position w:val="-1"/>
          <w:sz w:val="22"/>
          <w:szCs w:val="22"/>
        </w:rPr>
        <w:t>o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u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 xml:space="preserve">rses, 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p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>ro</w:t>
      </w:r>
      <w:r w:rsidRPr="006041C6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j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ec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 xml:space="preserve">s, 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n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>d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>or</w:t>
      </w:r>
      <w:r w:rsidRPr="006041C6">
        <w:rPr>
          <w:rFonts w:asciiTheme="minorHAnsi" w:eastAsia="Cambria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>or</w:t>
      </w:r>
      <w:r w:rsidRPr="006041C6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i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>g</w:t>
      </w:r>
      <w:r w:rsidRPr="006041C6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in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>l rese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>rch</w:t>
      </w:r>
    </w:p>
    <w:p w14:paraId="3EA26CF5" w14:textId="77777777" w:rsidR="00166304" w:rsidRPr="006041C6" w:rsidRDefault="00166304" w:rsidP="006041C6">
      <w:pPr>
        <w:spacing w:before="4"/>
        <w:rPr>
          <w:rFonts w:asciiTheme="minorHAnsi" w:hAnsiTheme="minorHAnsi" w:cstheme="minorHAnsi"/>
          <w:sz w:val="22"/>
          <w:szCs w:val="22"/>
        </w:rPr>
        <w:sectPr w:rsidR="00166304" w:rsidRPr="006041C6">
          <w:type w:val="continuous"/>
          <w:pgSz w:w="12240" w:h="15840"/>
          <w:pgMar w:top="1480" w:right="380" w:bottom="280" w:left="240" w:header="720" w:footer="720" w:gutter="0"/>
          <w:cols w:space="720"/>
        </w:sectPr>
      </w:pPr>
    </w:p>
    <w:p w14:paraId="783ABCCE" w14:textId="77777777" w:rsidR="00166304" w:rsidRPr="006041C6" w:rsidRDefault="006041C6" w:rsidP="006041C6">
      <w:pPr>
        <w:spacing w:before="26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 xml:space="preserve">y 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add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 xml:space="preserve">l 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egrees com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le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ed</w:t>
      </w:r>
    </w:p>
    <w:p w14:paraId="006A27D2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038655DF" w14:textId="77777777" w:rsidR="00166304" w:rsidRPr="006041C6" w:rsidRDefault="006041C6" w:rsidP="006041C6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t>Aw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  <w:u w:val="thick" w:color="000000"/>
        </w:rPr>
        <w:t>a</w:t>
      </w: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t>r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  <w:u w:val="thick" w:color="000000"/>
        </w:rPr>
        <w:t>d</w:t>
      </w: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t>s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  <w:u w:val="thick" w:color="000000"/>
        </w:rPr>
        <w:t>/</w:t>
      </w: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t>Ho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  <w:u w:val="thick" w:color="000000"/>
        </w:rPr>
        <w:t>n</w:t>
      </w: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t>ors</w:t>
      </w:r>
    </w:p>
    <w:p w14:paraId="5398F06D" w14:textId="77777777" w:rsidR="00166304" w:rsidRPr="006041C6" w:rsidRDefault="006041C6" w:rsidP="006041C6">
      <w:pPr>
        <w:spacing w:before="2"/>
        <w:ind w:left="120" w:right="-56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st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Aw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-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6041C6">
        <w:rPr>
          <w:rFonts w:asciiTheme="minorHAnsi" w:eastAsia="Cambria" w:hAnsiTheme="minorHAnsi" w:cstheme="minorHAnsi"/>
          <w:sz w:val="22"/>
          <w:szCs w:val="22"/>
        </w:rPr>
        <w:t>la</w:t>
      </w:r>
      <w:r w:rsidRPr="006041C6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6041C6">
        <w:rPr>
          <w:rFonts w:asciiTheme="minorHAnsi" w:eastAsia="Cambria" w:hAnsiTheme="minorHAnsi" w:cstheme="minorHAnsi"/>
          <w:sz w:val="22"/>
          <w:szCs w:val="22"/>
        </w:rPr>
        <w:t>n a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6041C6">
        <w:rPr>
          <w:rFonts w:asciiTheme="minorHAnsi" w:eastAsia="Cambria" w:hAnsiTheme="minorHAnsi" w:cstheme="minorHAnsi"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rd</w:t>
      </w:r>
      <w:r w:rsidRPr="006041C6">
        <w:rPr>
          <w:rFonts w:asciiTheme="minorHAnsi" w:eastAsia="Cambria" w:hAnsiTheme="minorHAnsi" w:cstheme="minorHAnsi"/>
          <w:sz w:val="22"/>
          <w:szCs w:val="22"/>
        </w:rPr>
        <w:t xml:space="preserve">’s 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ur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6041C6">
        <w:rPr>
          <w:rFonts w:asciiTheme="minorHAnsi" w:eastAsia="Cambria" w:hAnsiTheme="minorHAnsi" w:cstheme="minorHAnsi"/>
          <w:sz w:val="22"/>
          <w:szCs w:val="22"/>
        </w:rPr>
        <w:t>ose</w:t>
      </w:r>
    </w:p>
    <w:p w14:paraId="2D4C7593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6947592C" w14:textId="77777777" w:rsidR="00166304" w:rsidRPr="006041C6" w:rsidRDefault="006041C6" w:rsidP="006041C6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  <w:u w:val="thick" w:color="000000"/>
        </w:rPr>
        <w:t>Re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val="thick" w:color="000000"/>
        </w:rPr>
        <w:t>lat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  <w:u w:val="thick" w:color="000000"/>
        </w:rPr>
        <w:t>ed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6041C6">
        <w:rPr>
          <w:rFonts w:asciiTheme="minorHAnsi" w:eastAsia="Cambria" w:hAnsiTheme="minorHAnsi" w:cstheme="minorHAnsi"/>
          <w:b/>
          <w:spacing w:val="-2"/>
          <w:position w:val="-1"/>
          <w:sz w:val="22"/>
          <w:szCs w:val="22"/>
          <w:u w:val="thick" w:color="000000"/>
        </w:rPr>
        <w:t>E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val="thick" w:color="000000"/>
        </w:rPr>
        <w:t>xp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  <w:u w:val="thick" w:color="000000"/>
        </w:rPr>
        <w:t>er</w:t>
      </w:r>
      <w:r w:rsidRPr="006041C6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val="thick" w:color="000000"/>
        </w:rPr>
        <w:t>i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  <w:u w:val="thick" w:color="000000"/>
        </w:rPr>
        <w:t>e</w:t>
      </w:r>
      <w:r w:rsidRPr="006041C6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val="thick" w:color="000000"/>
        </w:rPr>
        <w:t>n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  <w:u w:val="thick" w:color="000000"/>
        </w:rPr>
        <w:t>ce</w:t>
      </w:r>
    </w:p>
    <w:p w14:paraId="7134E5D7" w14:textId="77777777" w:rsidR="00166304" w:rsidRPr="006041C6" w:rsidRDefault="006041C6" w:rsidP="006041C6">
      <w:pPr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z w:val="22"/>
          <w:szCs w:val="22"/>
        </w:rPr>
        <w:br w:type="column"/>
      </w:r>
    </w:p>
    <w:p w14:paraId="156268C9" w14:textId="77777777" w:rsidR="00166304" w:rsidRPr="006041C6" w:rsidRDefault="00166304" w:rsidP="006041C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B5AAE46" w14:textId="77777777" w:rsidR="00166304" w:rsidRPr="006041C6" w:rsidRDefault="006041C6" w:rsidP="006041C6">
      <w:pPr>
        <w:ind w:right="527"/>
        <w:rPr>
          <w:rFonts w:asciiTheme="minorHAnsi" w:hAnsiTheme="minorHAnsi" w:cstheme="minorHAnsi"/>
          <w:sz w:val="22"/>
          <w:szCs w:val="22"/>
        </w:rPr>
        <w:sectPr w:rsidR="00166304" w:rsidRPr="006041C6">
          <w:type w:val="continuous"/>
          <w:pgSz w:w="12240" w:h="15840"/>
          <w:pgMar w:top="1480" w:right="380" w:bottom="280" w:left="240" w:header="720" w:footer="720" w:gutter="0"/>
          <w:cols w:num="2" w:space="720" w:equalWidth="0">
            <w:col w:w="3953" w:space="5635"/>
            <w:col w:w="2032"/>
          </w:cols>
        </w:sectPr>
      </w:pPr>
      <w:r w:rsidRPr="006041C6">
        <w:rPr>
          <w:rFonts w:asciiTheme="minorHAnsi" w:hAnsiTheme="minorHAnsi" w:cstheme="minorHAnsi"/>
          <w:sz w:val="22"/>
          <w:szCs w:val="22"/>
        </w:rPr>
        <w:pict w14:anchorId="5EA9B3F9">
          <v:group id="_x0000_s1042" style="position:absolute;margin-left:480.75pt;margin-top:-5.4pt;width:99pt;height:64.05pt;z-index:-1101;mso-position-horizontal-relative:page" coordorigin="9615,-108" coordsize="1980,1281">
            <v:shape id="_x0000_s1043" style="position:absolute;left:9615;top:-108;width:1980;height:1281" coordorigin="9615,-108" coordsize="1980,1281" path="m9945,-108r-29,1l9889,-105r-27,3l9835,-97r-25,6l9786,-85r-23,8l9741,-68r-20,10l9685,-36r-30,26l9633,18r-13,30l9615,80r,469l9615,830r1,16l9620,862r6,15l9634,892r10,14l9656,920r14,13l9685,945r18,12l9722,968r20,10l9764,986r23,8l9811,1001r25,6l9862,1011r27,4l9917,1017r28,l10034,1173r406,-156l11265,1017r29,l11321,1015r27,-4l11375,1007r25,-6l11424,994r23,-8l11469,977r20,-10l11508,957r17,-12l11541,933r14,-13l11567,906r10,-14l11585,877r5,-16l11594,846r1,-16l11595,549r,-469l11584,32r-30,-43l11525,-36r-37,-22l11446,-77r-47,-15l11348,-102r-55,-5l11265,-108r-825,l9945,-108xe" filled="f">
              <v:path arrowok="t"/>
            </v:shape>
            <w10:wrap anchorx="page"/>
          </v:group>
        </w:pic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ev</w:t>
      </w:r>
      <w:r w:rsidRPr="006041C6">
        <w:rPr>
          <w:rFonts w:asciiTheme="minorHAnsi" w:hAnsiTheme="minorHAnsi" w:cstheme="minorHAnsi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 xml:space="preserve">se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h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>onol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041C6">
        <w:rPr>
          <w:rFonts w:asciiTheme="minorHAnsi" w:hAnsiTheme="minorHAnsi" w:cstheme="minorHAnsi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041C6">
        <w:rPr>
          <w:rFonts w:asciiTheme="minorHAnsi" w:hAnsiTheme="minorHAnsi" w:cstheme="minorHAnsi"/>
          <w:sz w:val="22"/>
          <w:szCs w:val="22"/>
        </w:rPr>
        <w:t xml:space="preserve">l,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recen</w:t>
      </w:r>
      <w:r w:rsidRPr="006041C6">
        <w:rPr>
          <w:rFonts w:asciiTheme="minorHAnsi" w:hAnsiTheme="minorHAnsi" w:cstheme="minorHAnsi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to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041C6">
        <w:rPr>
          <w:rFonts w:asciiTheme="minorHAnsi" w:hAnsiTheme="minorHAnsi" w:cstheme="minorHAnsi"/>
          <w:sz w:val="22"/>
          <w:szCs w:val="22"/>
        </w:rPr>
        <w:t>est</w:t>
      </w:r>
    </w:p>
    <w:p w14:paraId="60DCA9AA" w14:textId="77777777" w:rsidR="00166304" w:rsidRPr="006041C6" w:rsidRDefault="006041C6" w:rsidP="006041C6">
      <w:pPr>
        <w:spacing w:before="7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le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</w:t>
      </w:r>
      <w:r w:rsidRPr="006041C6">
        <w:rPr>
          <w:rFonts w:asciiTheme="minorHAnsi" w:eastAsia="Cambria" w:hAnsiTheme="minorHAnsi" w:cstheme="minorHAnsi"/>
          <w:b/>
          <w:spacing w:val="19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th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Y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 xml:space="preserve">r – 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th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Yr</w:t>
      </w:r>
    </w:p>
    <w:p w14:paraId="0C65D0E1" w14:textId="77777777" w:rsidR="00166304" w:rsidRPr="006041C6" w:rsidRDefault="006041C6" w:rsidP="006041C6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eastAsia="Cambria" w:hAnsiTheme="minorHAnsi" w:cstheme="minorHAnsi"/>
          <w:sz w:val="22"/>
          <w:szCs w:val="22"/>
        </w:rPr>
        <w:t>om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6041C6">
        <w:rPr>
          <w:rFonts w:asciiTheme="minorHAnsi" w:eastAsia="Cambria" w:hAnsiTheme="minorHAnsi" w:cstheme="minorHAnsi"/>
          <w:sz w:val="22"/>
          <w:szCs w:val="22"/>
        </w:rPr>
        <w:t>any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Na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041C6">
        <w:rPr>
          <w:rFonts w:asciiTheme="minorHAnsi" w:eastAsia="Cambria" w:hAnsiTheme="minorHAnsi" w:cstheme="minorHAnsi"/>
          <w:sz w:val="22"/>
          <w:szCs w:val="22"/>
        </w:rPr>
        <w:t>e,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eastAsia="Cambria" w:hAnsiTheme="minorHAnsi" w:cstheme="minorHAnsi"/>
          <w:sz w:val="22"/>
          <w:szCs w:val="22"/>
        </w:rPr>
        <w:t>it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6041C6">
        <w:rPr>
          <w:rFonts w:asciiTheme="minorHAnsi" w:eastAsia="Cambria" w:hAnsiTheme="minorHAnsi" w:cstheme="minorHAnsi"/>
          <w:sz w:val="22"/>
          <w:szCs w:val="22"/>
        </w:rPr>
        <w:t>,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6041C6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sz w:val="22"/>
          <w:szCs w:val="22"/>
        </w:rPr>
        <w:t>ate</w:t>
      </w:r>
    </w:p>
    <w:p w14:paraId="390AED5A" w14:textId="77777777" w:rsidR="00166304" w:rsidRPr="006041C6" w:rsidRDefault="006041C6" w:rsidP="006041C6">
      <w:pPr>
        <w:tabs>
          <w:tab w:val="left" w:pos="840"/>
        </w:tabs>
        <w:ind w:left="840" w:right="118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sz w:val="22"/>
          <w:szCs w:val="22"/>
        </w:rPr>
        <w:t>•</w:t>
      </w:r>
      <w:r w:rsidRPr="006041C6">
        <w:rPr>
          <w:rFonts w:asciiTheme="minorHAnsi" w:eastAsia="Verdana" w:hAnsiTheme="minorHAnsi" w:cstheme="minorHAnsi"/>
          <w:sz w:val="22"/>
          <w:szCs w:val="22"/>
        </w:rPr>
        <w:tab/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Cambria" w:hAnsiTheme="minorHAnsi" w:cstheme="minorHAnsi"/>
          <w:sz w:val="22"/>
          <w:szCs w:val="22"/>
        </w:rPr>
        <w:t xml:space="preserve">ist all 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6041C6">
        <w:rPr>
          <w:rFonts w:asciiTheme="minorHAnsi" w:eastAsia="Cambria" w:hAnsiTheme="minorHAnsi" w:cstheme="minorHAnsi"/>
          <w:sz w:val="22"/>
          <w:szCs w:val="22"/>
        </w:rPr>
        <w:t>ob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accom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6041C6">
        <w:rPr>
          <w:rFonts w:asciiTheme="minorHAnsi" w:eastAsia="Cambria" w:hAnsiTheme="minorHAnsi" w:cstheme="minorHAnsi"/>
          <w:sz w:val="22"/>
          <w:szCs w:val="22"/>
        </w:rPr>
        <w:t>lis</w:t>
      </w:r>
      <w:r w:rsidRPr="006041C6">
        <w:rPr>
          <w:rFonts w:asciiTheme="minorHAnsi" w:eastAsia="Cambria" w:hAnsiTheme="minorHAnsi" w:cstheme="minorHAnsi"/>
          <w:spacing w:val="-3"/>
          <w:sz w:val="22"/>
          <w:szCs w:val="22"/>
        </w:rPr>
        <w:t>h</w:t>
      </w:r>
      <w:r w:rsidRPr="006041C6">
        <w:rPr>
          <w:rFonts w:asciiTheme="minorHAnsi" w:eastAsia="Cambria" w:hAnsiTheme="minorHAnsi" w:cstheme="minorHAnsi"/>
          <w:sz w:val="22"/>
          <w:szCs w:val="22"/>
        </w:rPr>
        <w:t>ments sta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z w:val="22"/>
          <w:szCs w:val="22"/>
        </w:rPr>
        <w:t>ting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w</w:t>
      </w:r>
      <w:r w:rsidRPr="006041C6">
        <w:rPr>
          <w:rFonts w:asciiTheme="minorHAnsi" w:eastAsia="Cambria" w:hAnsiTheme="minorHAnsi" w:cstheme="minorHAnsi"/>
          <w:sz w:val="22"/>
          <w:szCs w:val="22"/>
        </w:rPr>
        <w:t xml:space="preserve">ith 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6041C6">
        <w:rPr>
          <w:rFonts w:asciiTheme="minorHAnsi" w:eastAsia="Cambria" w:hAnsiTheme="minorHAnsi" w:cstheme="minorHAnsi"/>
          <w:sz w:val="22"/>
          <w:szCs w:val="22"/>
        </w:rPr>
        <w:t>o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6041C6">
        <w:rPr>
          <w:rFonts w:asciiTheme="minorHAnsi" w:eastAsia="Cambria" w:hAnsiTheme="minorHAnsi" w:cstheme="minorHAnsi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rfu</w:t>
      </w:r>
      <w:r w:rsidRPr="006041C6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6041C6">
        <w:rPr>
          <w:rFonts w:asciiTheme="minorHAnsi" w:eastAsia="Cambria" w:hAnsiTheme="minorHAnsi" w:cstheme="minorHAnsi"/>
          <w:sz w:val="22"/>
          <w:szCs w:val="22"/>
        </w:rPr>
        <w:t xml:space="preserve">action 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Cambria" w:hAnsiTheme="minorHAnsi" w:cstheme="minorHAnsi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6041C6">
        <w:rPr>
          <w:rFonts w:asciiTheme="minorHAnsi" w:eastAsia="Cambria" w:hAnsiTheme="minorHAnsi" w:cstheme="minorHAnsi"/>
          <w:sz w:val="22"/>
          <w:szCs w:val="22"/>
        </w:rPr>
        <w:t xml:space="preserve">s. 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b/>
          <w:spacing w:val="2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 xml:space="preserve">y 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o s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ta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y</w:t>
      </w:r>
      <w:r w:rsidRPr="006041C6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w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y</w:t>
      </w:r>
      <w:r w:rsidRPr="006041C6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f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rom “</w:t>
      </w:r>
      <w:r w:rsidRPr="006041C6">
        <w:rPr>
          <w:rFonts w:asciiTheme="minorHAnsi" w:eastAsia="Cambria" w:hAnsiTheme="minorHAnsi" w:cstheme="minorHAnsi"/>
          <w:b/>
          <w:spacing w:val="-3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es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 xml:space="preserve">ble 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f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or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…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” “Ass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ed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w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th</w:t>
      </w:r>
      <w:r w:rsidRPr="006041C6">
        <w:rPr>
          <w:rFonts w:asciiTheme="minorHAnsi" w:eastAsia="Cambria" w:hAnsiTheme="minorHAnsi" w:cstheme="minorHAnsi"/>
          <w:b/>
          <w:spacing w:val="-3"/>
          <w:sz w:val="22"/>
          <w:szCs w:val="22"/>
        </w:rPr>
        <w:t>…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 xml:space="preserve">” or 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Ma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in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ta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in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6041C6">
        <w:rPr>
          <w:rFonts w:asciiTheme="minorHAnsi" w:eastAsia="Cambria" w:hAnsiTheme="minorHAnsi" w:cstheme="minorHAnsi"/>
          <w:sz w:val="22"/>
          <w:szCs w:val="22"/>
        </w:rPr>
        <w:t xml:space="preserve">” 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sz w:val="22"/>
          <w:szCs w:val="22"/>
        </w:rPr>
        <w:t>h</w:t>
      </w:r>
      <w:r w:rsidRPr="006041C6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z w:val="22"/>
          <w:szCs w:val="22"/>
        </w:rPr>
        <w:t>se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Cambria" w:hAnsiTheme="minorHAnsi" w:cstheme="minorHAnsi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z w:val="22"/>
          <w:szCs w:val="22"/>
        </w:rPr>
        <w:t>y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 xml:space="preserve">common 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6041C6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z w:val="22"/>
          <w:szCs w:val="22"/>
        </w:rPr>
        <w:t>ases and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comm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6041C6">
        <w:rPr>
          <w:rFonts w:asciiTheme="minorHAnsi" w:eastAsia="Cambria" w:hAnsiTheme="minorHAnsi" w:cstheme="minorHAnsi"/>
          <w:sz w:val="22"/>
          <w:szCs w:val="22"/>
        </w:rPr>
        <w:t>nicate t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6041C6">
        <w:rPr>
          <w:rFonts w:asciiTheme="minorHAnsi" w:eastAsia="Cambria" w:hAnsiTheme="minorHAnsi" w:cstheme="minorHAnsi"/>
          <w:sz w:val="22"/>
          <w:szCs w:val="22"/>
        </w:rPr>
        <w:t xml:space="preserve">at 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6041C6">
        <w:rPr>
          <w:rFonts w:asciiTheme="minorHAnsi" w:eastAsia="Cambria" w:hAnsiTheme="minorHAnsi" w:cstheme="minorHAnsi"/>
          <w:sz w:val="22"/>
          <w:szCs w:val="22"/>
        </w:rPr>
        <w:t xml:space="preserve">ou 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6041C6">
        <w:rPr>
          <w:rFonts w:asciiTheme="minorHAnsi" w:eastAsia="Cambria" w:hAnsiTheme="minorHAnsi" w:cstheme="minorHAnsi"/>
          <w:sz w:val="22"/>
          <w:szCs w:val="22"/>
        </w:rPr>
        <w:t>id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less im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z w:val="22"/>
          <w:szCs w:val="22"/>
        </w:rPr>
        <w:t>essi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Cambria" w:hAnsiTheme="minorHAnsi" w:cstheme="minorHAnsi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6041C6">
        <w:rPr>
          <w:rFonts w:asciiTheme="minorHAnsi" w:eastAsia="Cambria" w:hAnsiTheme="minorHAnsi" w:cstheme="minorHAnsi"/>
          <w:sz w:val="22"/>
          <w:szCs w:val="22"/>
        </w:rPr>
        <w:t>o</w:t>
      </w:r>
      <w:r w:rsidRPr="006041C6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z w:val="22"/>
          <w:szCs w:val="22"/>
        </w:rPr>
        <w:t>k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6041C6">
        <w:rPr>
          <w:rFonts w:asciiTheme="minorHAnsi" w:eastAsia="Cambria" w:hAnsiTheme="minorHAnsi" w:cstheme="minorHAnsi"/>
          <w:sz w:val="22"/>
          <w:szCs w:val="22"/>
        </w:rPr>
        <w:t xml:space="preserve">an 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6041C6">
        <w:rPr>
          <w:rFonts w:asciiTheme="minorHAnsi" w:eastAsia="Cambria" w:hAnsiTheme="minorHAnsi" w:cstheme="minorHAnsi"/>
          <w:sz w:val="22"/>
          <w:szCs w:val="22"/>
        </w:rPr>
        <w:t>ou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z w:val="22"/>
          <w:szCs w:val="22"/>
        </w:rPr>
        <w:t>o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6041C6">
        <w:rPr>
          <w:rFonts w:asciiTheme="minorHAnsi" w:eastAsia="Cambria" w:hAnsiTheme="minorHAnsi" w:cstheme="minorHAnsi"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6041C6">
        <w:rPr>
          <w:rFonts w:asciiTheme="minorHAnsi" w:eastAsia="Cambria" w:hAnsiTheme="minorHAnsi" w:cstheme="minorHAnsi"/>
          <w:sz w:val="22"/>
          <w:szCs w:val="22"/>
        </w:rPr>
        <w:t>ly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d</w:t>
      </w:r>
      <w:r w:rsidRPr="006041C6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6041C6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73407693" w14:textId="77777777" w:rsidR="00166304" w:rsidRPr="006041C6" w:rsidRDefault="006041C6" w:rsidP="006041C6">
      <w:pPr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6041C6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Do not </w:t>
      </w:r>
      <w:r w:rsidRPr="006041C6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u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se</w:t>
      </w:r>
      <w:r w:rsidRPr="006041C6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mo</w:t>
      </w:r>
      <w:r w:rsidRPr="006041C6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h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an 5</w:t>
      </w:r>
      <w:r w:rsidRPr="006041C6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b</w:t>
      </w:r>
      <w:r w:rsidRPr="006041C6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u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llet </w:t>
      </w:r>
      <w:r w:rsidRPr="006041C6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p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oints.</w:t>
      </w:r>
    </w:p>
    <w:p w14:paraId="0B11E04A" w14:textId="77777777" w:rsidR="00166304" w:rsidRPr="006041C6" w:rsidRDefault="006041C6" w:rsidP="006041C6">
      <w:pPr>
        <w:spacing w:before="2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t>I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  <w:u w:val="thick" w:color="000000"/>
        </w:rPr>
        <w:t>n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  <w:u w:val="thick" w:color="000000"/>
        </w:rPr>
        <w:t>t</w:t>
      </w: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t>er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  <w:u w:val="thick" w:color="000000"/>
        </w:rPr>
        <w:t>n</w:t>
      </w: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t>s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  <w:u w:val="thick" w:color="000000"/>
        </w:rPr>
        <w:t>h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  <w:u w:val="thick" w:color="000000"/>
        </w:rPr>
        <w:t>i</w:t>
      </w: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t>p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  <w:u w:val="thick" w:color="000000"/>
        </w:rPr>
        <w:t xml:space="preserve"> Exp</w:t>
      </w: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t>er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  <w:u w:val="thick" w:color="000000"/>
        </w:rPr>
        <w:t>i</w:t>
      </w: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t>e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  <w:u w:val="thick" w:color="000000"/>
        </w:rPr>
        <w:t>n</w:t>
      </w: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t>ce</w:t>
      </w:r>
    </w:p>
    <w:p w14:paraId="47D6262A" w14:textId="77777777" w:rsidR="00166304" w:rsidRPr="006041C6" w:rsidRDefault="006041C6" w:rsidP="006041C6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 xml:space="preserve">le                                                                                                                                                    </w:t>
      </w:r>
      <w:r w:rsidRPr="006041C6">
        <w:rPr>
          <w:rFonts w:asciiTheme="minorHAnsi" w:eastAsia="Cambria" w:hAnsiTheme="minorHAnsi" w:cstheme="minorHAnsi"/>
          <w:b/>
          <w:spacing w:val="19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th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Y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 xml:space="preserve">r – 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th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Yr</w:t>
      </w:r>
    </w:p>
    <w:p w14:paraId="7D82E455" w14:textId="77777777" w:rsidR="00166304" w:rsidRPr="006041C6" w:rsidRDefault="006041C6" w:rsidP="006041C6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eastAsia="Cambria" w:hAnsiTheme="minorHAnsi" w:cstheme="minorHAnsi"/>
          <w:sz w:val="22"/>
          <w:szCs w:val="22"/>
        </w:rPr>
        <w:t>om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6041C6">
        <w:rPr>
          <w:rFonts w:asciiTheme="minorHAnsi" w:eastAsia="Cambria" w:hAnsiTheme="minorHAnsi" w:cstheme="minorHAnsi"/>
          <w:sz w:val="22"/>
          <w:szCs w:val="22"/>
        </w:rPr>
        <w:t>any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Na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041C6">
        <w:rPr>
          <w:rFonts w:asciiTheme="minorHAnsi" w:eastAsia="Cambria" w:hAnsiTheme="minorHAnsi" w:cstheme="minorHAnsi"/>
          <w:sz w:val="22"/>
          <w:szCs w:val="22"/>
        </w:rPr>
        <w:t>e,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eastAsia="Cambria" w:hAnsiTheme="minorHAnsi" w:cstheme="minorHAnsi"/>
          <w:sz w:val="22"/>
          <w:szCs w:val="22"/>
        </w:rPr>
        <w:t>it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6041C6">
        <w:rPr>
          <w:rFonts w:asciiTheme="minorHAnsi" w:eastAsia="Cambria" w:hAnsiTheme="minorHAnsi" w:cstheme="minorHAnsi"/>
          <w:sz w:val="22"/>
          <w:szCs w:val="22"/>
        </w:rPr>
        <w:t>,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6041C6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sz w:val="22"/>
          <w:szCs w:val="22"/>
        </w:rPr>
        <w:t>ate</w:t>
      </w:r>
    </w:p>
    <w:p w14:paraId="217E913C" w14:textId="77777777" w:rsidR="00166304" w:rsidRPr="006041C6" w:rsidRDefault="006041C6" w:rsidP="006041C6">
      <w:pPr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</w:p>
    <w:p w14:paraId="0F96641F" w14:textId="77777777" w:rsidR="00166304" w:rsidRPr="006041C6" w:rsidRDefault="006041C6" w:rsidP="006041C6">
      <w:pPr>
        <w:spacing w:before="9"/>
        <w:ind w:left="120" w:right="75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  <w:u w:val="thick" w:color="000000"/>
        </w:rPr>
        <w:t>Oth</w:t>
      </w: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t xml:space="preserve">er Work 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  <w:u w:val="thick" w:color="000000"/>
        </w:rPr>
        <w:t>E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  <w:u w:val="thick" w:color="000000"/>
        </w:rPr>
        <w:t>x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  <w:u w:val="thick" w:color="000000"/>
        </w:rPr>
        <w:t>p</w:t>
      </w: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t>er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  <w:u w:val="thick" w:color="000000"/>
        </w:rPr>
        <w:t>i</w:t>
      </w: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t>e</w:t>
      </w:r>
      <w:r w:rsidRPr="006041C6">
        <w:rPr>
          <w:rFonts w:asciiTheme="minorHAnsi" w:eastAsia="Cambria" w:hAnsiTheme="minorHAnsi" w:cstheme="minorHAnsi"/>
          <w:b/>
          <w:spacing w:val="2"/>
          <w:sz w:val="22"/>
          <w:szCs w:val="22"/>
          <w:u w:val="thick" w:color="000000"/>
        </w:rPr>
        <w:t>n</w:t>
      </w: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t xml:space="preserve">ce </w:t>
      </w:r>
      <w:r w:rsidRPr="006041C6">
        <w:rPr>
          <w:rFonts w:asciiTheme="minorHAnsi" w:eastAsia="Cambria" w:hAnsiTheme="minorHAnsi" w:cstheme="minorHAnsi"/>
          <w:sz w:val="22"/>
          <w:szCs w:val="22"/>
        </w:rPr>
        <w:t xml:space="preserve">– 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sz w:val="22"/>
          <w:szCs w:val="22"/>
        </w:rPr>
        <w:t>ny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ot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6041C6">
        <w:rPr>
          <w:rFonts w:asciiTheme="minorHAnsi" w:eastAsia="Cambria" w:hAnsiTheme="minorHAnsi" w:cstheme="minorHAnsi"/>
          <w:sz w:val="22"/>
          <w:szCs w:val="22"/>
        </w:rPr>
        <w:t>er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w</w:t>
      </w:r>
      <w:r w:rsidRPr="006041C6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z w:val="22"/>
          <w:szCs w:val="22"/>
        </w:rPr>
        <w:t>k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pacing w:val="2"/>
          <w:sz w:val="22"/>
          <w:szCs w:val="22"/>
        </w:rPr>
        <w:t>x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6041C6">
        <w:rPr>
          <w:rFonts w:asciiTheme="minorHAnsi" w:eastAsia="Cambria" w:hAnsiTheme="minorHAnsi" w:cstheme="minorHAnsi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z w:val="22"/>
          <w:szCs w:val="22"/>
        </w:rPr>
        <w:t>ience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6041C6">
        <w:rPr>
          <w:rFonts w:asciiTheme="minorHAnsi" w:eastAsia="Cambria" w:hAnsiTheme="minorHAnsi" w:cstheme="minorHAnsi"/>
          <w:sz w:val="22"/>
          <w:szCs w:val="22"/>
        </w:rPr>
        <w:t>at may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 xml:space="preserve">not </w:t>
      </w:r>
      <w:r w:rsidRPr="006041C6">
        <w:rPr>
          <w:rFonts w:asciiTheme="minorHAnsi" w:eastAsia="Cambria" w:hAnsiTheme="minorHAnsi" w:cstheme="minorHAnsi"/>
          <w:spacing w:val="-2"/>
          <w:sz w:val="22"/>
          <w:szCs w:val="22"/>
        </w:rPr>
        <w:t>b</w:t>
      </w:r>
      <w:r w:rsidRPr="006041C6">
        <w:rPr>
          <w:rFonts w:asciiTheme="minorHAnsi" w:eastAsia="Cambria" w:hAnsiTheme="minorHAnsi" w:cstheme="minorHAnsi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z w:val="22"/>
          <w:szCs w:val="22"/>
        </w:rPr>
        <w:t>ele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eastAsia="Cambria" w:hAnsiTheme="minorHAnsi" w:cstheme="minorHAnsi"/>
          <w:sz w:val="22"/>
          <w:szCs w:val="22"/>
        </w:rPr>
        <w:t>ant,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b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6041C6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6041C6">
        <w:rPr>
          <w:rFonts w:asciiTheme="minorHAnsi" w:eastAsia="Cambria" w:hAnsiTheme="minorHAnsi" w:cstheme="minorHAnsi"/>
          <w:sz w:val="22"/>
          <w:szCs w:val="22"/>
        </w:rPr>
        <w:t>emons</w:t>
      </w:r>
      <w:r w:rsidRPr="006041C6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z w:val="22"/>
          <w:szCs w:val="22"/>
        </w:rPr>
        <w:t>ates t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z w:val="22"/>
          <w:szCs w:val="22"/>
        </w:rPr>
        <w:t>ans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6041C6">
        <w:rPr>
          <w:rFonts w:asciiTheme="minorHAnsi" w:eastAsia="Cambria" w:hAnsiTheme="minorHAnsi" w:cstheme="minorHAnsi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6041C6">
        <w:rPr>
          <w:rFonts w:asciiTheme="minorHAnsi" w:eastAsia="Cambria" w:hAnsiTheme="minorHAnsi" w:cstheme="minorHAnsi"/>
          <w:sz w:val="22"/>
          <w:szCs w:val="22"/>
        </w:rPr>
        <w:t>le s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6041C6">
        <w:rPr>
          <w:rFonts w:asciiTheme="minorHAnsi" w:eastAsia="Cambria" w:hAnsiTheme="minorHAnsi" w:cstheme="minorHAnsi"/>
          <w:sz w:val="22"/>
          <w:szCs w:val="22"/>
        </w:rPr>
        <w:t>ills,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i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6041C6">
        <w:rPr>
          <w:rFonts w:asciiTheme="minorHAnsi" w:eastAsia="Cambria" w:hAnsiTheme="minorHAnsi" w:cstheme="minorHAnsi"/>
          <w:sz w:val="22"/>
          <w:szCs w:val="22"/>
        </w:rPr>
        <w:t>e.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comm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6041C6">
        <w:rPr>
          <w:rFonts w:asciiTheme="minorHAnsi" w:eastAsia="Cambria" w:hAnsiTheme="minorHAnsi" w:cstheme="minorHAnsi"/>
          <w:sz w:val="22"/>
          <w:szCs w:val="22"/>
        </w:rPr>
        <w:t>nicati</w:t>
      </w:r>
      <w:r w:rsidRPr="006041C6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6041C6">
        <w:rPr>
          <w:rFonts w:asciiTheme="minorHAnsi" w:eastAsia="Cambria" w:hAnsiTheme="minorHAnsi" w:cstheme="minorHAnsi"/>
          <w:sz w:val="22"/>
          <w:szCs w:val="22"/>
        </w:rPr>
        <w:t>n s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6041C6">
        <w:rPr>
          <w:rFonts w:asciiTheme="minorHAnsi" w:eastAsia="Cambria" w:hAnsiTheme="minorHAnsi" w:cstheme="minorHAnsi"/>
          <w:sz w:val="22"/>
          <w:szCs w:val="22"/>
        </w:rPr>
        <w:t>ills,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inte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6041C6">
        <w:rPr>
          <w:rFonts w:asciiTheme="minorHAnsi" w:eastAsia="Cambria" w:hAnsiTheme="minorHAnsi" w:cstheme="minorHAnsi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z w:val="22"/>
          <w:szCs w:val="22"/>
        </w:rPr>
        <w:t>sonal,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z w:val="22"/>
          <w:szCs w:val="22"/>
        </w:rPr>
        <w:t>esea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z w:val="22"/>
          <w:szCs w:val="22"/>
        </w:rPr>
        <w:t>ch &amp;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p</w:t>
      </w:r>
      <w:r w:rsidRPr="006041C6">
        <w:rPr>
          <w:rFonts w:asciiTheme="minorHAnsi" w:eastAsia="Cambria" w:hAnsiTheme="minorHAnsi" w:cstheme="minorHAnsi"/>
          <w:sz w:val="22"/>
          <w:szCs w:val="22"/>
        </w:rPr>
        <w:t>lannin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6041C6">
        <w:rPr>
          <w:rFonts w:asciiTheme="minorHAnsi" w:eastAsia="Cambria" w:hAnsiTheme="minorHAnsi" w:cstheme="minorHAnsi"/>
          <w:sz w:val="22"/>
          <w:szCs w:val="22"/>
        </w:rPr>
        <w:t>,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o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6041C6">
        <w:rPr>
          <w:rFonts w:asciiTheme="minorHAnsi" w:eastAsia="Cambria" w:hAnsiTheme="minorHAnsi" w:cstheme="minorHAnsi"/>
          <w:sz w:val="22"/>
          <w:szCs w:val="22"/>
        </w:rPr>
        <w:t>ani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6041C6">
        <w:rPr>
          <w:rFonts w:asciiTheme="minorHAnsi" w:eastAsia="Cambria" w:hAnsiTheme="minorHAnsi" w:cstheme="minorHAnsi"/>
          <w:sz w:val="22"/>
          <w:szCs w:val="22"/>
        </w:rPr>
        <w:t>ation,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z w:val="22"/>
          <w:szCs w:val="22"/>
        </w:rPr>
        <w:t>tc.</w:t>
      </w:r>
    </w:p>
    <w:p w14:paraId="178BAB04" w14:textId="77777777" w:rsidR="00166304" w:rsidRPr="006041C6" w:rsidRDefault="00166304" w:rsidP="006041C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42C834E" w14:textId="77777777" w:rsidR="00166304" w:rsidRPr="006041C6" w:rsidRDefault="006041C6" w:rsidP="006041C6">
      <w:pPr>
        <w:spacing w:before="26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  <w:u w:val="thick" w:color="000000"/>
        </w:rPr>
        <w:t>O</w:t>
      </w: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t>n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  <w:u w:val="thick" w:color="000000"/>
        </w:rPr>
        <w:t xml:space="preserve"> C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  <w:u w:val="thick" w:color="000000"/>
        </w:rPr>
        <w:t>a</w:t>
      </w: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t>m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  <w:u w:val="thick" w:color="000000"/>
        </w:rPr>
        <w:t>pu</w:t>
      </w: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t>s I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  <w:u w:val="thick" w:color="000000"/>
        </w:rPr>
        <w:t>n</w:t>
      </w: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t>volve</w:t>
      </w:r>
      <w:r w:rsidRPr="006041C6">
        <w:rPr>
          <w:rFonts w:asciiTheme="minorHAnsi" w:eastAsia="Cambria" w:hAnsiTheme="minorHAnsi" w:cstheme="minorHAnsi"/>
          <w:b/>
          <w:spacing w:val="-2"/>
          <w:sz w:val="22"/>
          <w:szCs w:val="22"/>
          <w:u w:val="thick" w:color="000000"/>
        </w:rPr>
        <w:t>m</w:t>
      </w: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t>e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  <w:u w:val="thick" w:color="000000"/>
        </w:rPr>
        <w:t>n</w:t>
      </w: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t>t</w:t>
      </w:r>
    </w:p>
    <w:p w14:paraId="1AB632C9" w14:textId="77777777" w:rsidR="00166304" w:rsidRPr="006041C6" w:rsidRDefault="006041C6" w:rsidP="006041C6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le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</w:t>
      </w:r>
      <w:r w:rsidRPr="006041C6">
        <w:rPr>
          <w:rFonts w:asciiTheme="minorHAnsi" w:eastAsia="Cambria" w:hAnsiTheme="minorHAnsi" w:cstheme="minorHAnsi"/>
          <w:b/>
          <w:spacing w:val="19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th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Y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 xml:space="preserve">r – 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</w:rPr>
        <w:t>th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Yr</w:t>
      </w:r>
    </w:p>
    <w:p w14:paraId="5AC70EA0" w14:textId="77777777" w:rsidR="00166304" w:rsidRPr="006041C6" w:rsidRDefault="006041C6" w:rsidP="006041C6">
      <w:pPr>
        <w:ind w:left="120"/>
        <w:rPr>
          <w:rFonts w:asciiTheme="minorHAnsi" w:eastAsia="Cambria" w:hAnsiTheme="minorHAnsi" w:cstheme="minorHAnsi"/>
          <w:sz w:val="22"/>
          <w:szCs w:val="22"/>
        </w:rPr>
        <w:sectPr w:rsidR="00166304" w:rsidRPr="006041C6">
          <w:type w:val="continuous"/>
          <w:pgSz w:w="12240" w:h="15840"/>
          <w:pgMar w:top="1480" w:right="380" w:bottom="280" w:left="240" w:header="720" w:footer="720" w:gutter="0"/>
          <w:cols w:space="720"/>
        </w:sectPr>
      </w:pPr>
      <w:r w:rsidRPr="006041C6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C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lub</w:t>
      </w:r>
      <w:r w:rsidRPr="006041C6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Name</w:t>
      </w:r>
    </w:p>
    <w:p w14:paraId="21890684" w14:textId="77777777" w:rsidR="00166304" w:rsidRPr="006041C6" w:rsidRDefault="006041C6" w:rsidP="006041C6">
      <w:pPr>
        <w:spacing w:before="8"/>
        <w:ind w:left="480" w:right="-56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041C6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Be s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ur</w:t>
      </w:r>
      <w:r w:rsidRPr="006041C6">
        <w:rPr>
          <w:rFonts w:asciiTheme="minorHAnsi" w:eastAsia="Cambria" w:hAnsiTheme="minorHAnsi" w:cstheme="minorHAnsi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 xml:space="preserve">to 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6041C6">
        <w:rPr>
          <w:rFonts w:asciiTheme="minorHAnsi" w:eastAsia="Cambria" w:hAnsiTheme="minorHAnsi" w:cstheme="minorHAnsi"/>
          <w:sz w:val="22"/>
          <w:szCs w:val="22"/>
        </w:rPr>
        <w:t>esc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z w:val="22"/>
          <w:szCs w:val="22"/>
        </w:rPr>
        <w:t>i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6041C6">
        <w:rPr>
          <w:rFonts w:asciiTheme="minorHAnsi" w:eastAsia="Cambria" w:hAnsiTheme="minorHAnsi" w:cstheme="minorHAnsi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6041C6">
        <w:rPr>
          <w:rFonts w:asciiTheme="minorHAnsi" w:eastAsia="Cambria" w:hAnsiTheme="minorHAnsi" w:cstheme="minorHAnsi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cl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6041C6">
        <w:rPr>
          <w:rFonts w:asciiTheme="minorHAnsi" w:eastAsia="Cambria" w:hAnsiTheme="minorHAnsi" w:cstheme="minorHAnsi"/>
          <w:sz w:val="22"/>
          <w:szCs w:val="22"/>
        </w:rPr>
        <w:t>b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if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6041C6">
        <w:rPr>
          <w:rFonts w:asciiTheme="minorHAnsi" w:eastAsia="Cambria" w:hAnsiTheme="minorHAnsi" w:cstheme="minorHAnsi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title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is not se</w:t>
      </w:r>
      <w:r w:rsidRPr="006041C6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6041C6">
        <w:rPr>
          <w:rFonts w:asciiTheme="minorHAnsi" w:eastAsia="Cambria" w:hAnsiTheme="minorHAnsi" w:cstheme="minorHAnsi"/>
          <w:sz w:val="22"/>
          <w:szCs w:val="22"/>
        </w:rPr>
        <w:t>-e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6041C6">
        <w:rPr>
          <w:rFonts w:asciiTheme="minorHAnsi" w:eastAsia="Cambria" w:hAnsiTheme="minorHAnsi" w:cstheme="minorHAnsi"/>
          <w:sz w:val="22"/>
          <w:szCs w:val="22"/>
        </w:rPr>
        <w:t>lanato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20CBA922" w14:textId="77777777" w:rsidR="00166304" w:rsidRPr="006041C6" w:rsidRDefault="006041C6" w:rsidP="006041C6">
      <w:pPr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6041C6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I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ncl</w:t>
      </w:r>
      <w:r w:rsidRPr="006041C6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ud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ans</w:t>
      </w:r>
      <w:r w:rsidRPr="006041C6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f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b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le</w:t>
      </w:r>
      <w:r w:rsidRPr="006041C6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6041C6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k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ills </w:t>
      </w:r>
      <w:r w:rsidRPr="006041C6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y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ou</w:t>
      </w:r>
      <w:r w:rsidRPr="006041C6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lea</w:t>
      </w:r>
      <w:r w:rsidRPr="006041C6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ned</w:t>
      </w:r>
      <w:r w:rsidRPr="006041C6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in t</w:t>
      </w:r>
      <w:r w:rsidRPr="006041C6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h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is </w:t>
      </w:r>
      <w:r w:rsidRPr="006041C6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p</w:t>
      </w:r>
      <w:r w:rsidRPr="006041C6">
        <w:rPr>
          <w:rFonts w:asciiTheme="minorHAnsi" w:eastAsia="Cambria" w:hAnsiTheme="minorHAnsi" w:cstheme="minorHAnsi"/>
          <w:position w:val="-1"/>
          <w:sz w:val="22"/>
          <w:szCs w:val="22"/>
        </w:rPr>
        <w:t>osition</w:t>
      </w:r>
    </w:p>
    <w:p w14:paraId="40243327" w14:textId="77777777" w:rsidR="00166304" w:rsidRPr="006041C6" w:rsidRDefault="00166304" w:rsidP="006041C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7CB22AE" w14:textId="77777777" w:rsidR="00166304" w:rsidRPr="006041C6" w:rsidRDefault="006041C6" w:rsidP="006041C6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  <w:u w:val="thick" w:color="000000"/>
        </w:rPr>
        <w:t>V</w:t>
      </w: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t>ol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  <w:u w:val="thick" w:color="000000"/>
        </w:rPr>
        <w:t>u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  <w:u w:val="thick" w:color="000000"/>
        </w:rPr>
        <w:t>n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  <w:u w:val="thick" w:color="000000"/>
        </w:rPr>
        <w:t>t</w:t>
      </w: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t>eer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  <w:u w:val="thick" w:color="000000"/>
        </w:rPr>
        <w:t>/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  <w:u w:val="thick" w:color="000000"/>
        </w:rPr>
        <w:t>C</w:t>
      </w: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t>omm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  <w:u w:val="thick" w:color="000000"/>
        </w:rPr>
        <w:t>u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  <w:u w:val="thick" w:color="000000"/>
        </w:rPr>
        <w:t>ni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  <w:u w:val="thick" w:color="000000"/>
        </w:rPr>
        <w:t>t</w:t>
      </w: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t xml:space="preserve">y 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  <w:u w:val="thick" w:color="000000"/>
        </w:rPr>
        <w:t>S</w:t>
      </w: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t>erv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  <w:u w:val="thick" w:color="000000"/>
        </w:rPr>
        <w:t>i</w:t>
      </w: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t>ce</w:t>
      </w:r>
    </w:p>
    <w:p w14:paraId="56FE39F0" w14:textId="77777777" w:rsidR="00166304" w:rsidRPr="006041C6" w:rsidRDefault="006041C6" w:rsidP="006041C6">
      <w:pPr>
        <w:spacing w:before="2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sz w:val="22"/>
          <w:szCs w:val="22"/>
        </w:rPr>
        <w:t>itle</w:t>
      </w:r>
    </w:p>
    <w:p w14:paraId="72018606" w14:textId="77777777" w:rsidR="00166304" w:rsidRPr="006041C6" w:rsidRDefault="006041C6" w:rsidP="006041C6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eastAsia="Cambria" w:hAnsiTheme="minorHAnsi" w:cstheme="minorHAnsi"/>
          <w:sz w:val="22"/>
          <w:szCs w:val="22"/>
        </w:rPr>
        <w:t>om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6041C6">
        <w:rPr>
          <w:rFonts w:asciiTheme="minorHAnsi" w:eastAsia="Cambria" w:hAnsiTheme="minorHAnsi" w:cstheme="minorHAnsi"/>
          <w:sz w:val="22"/>
          <w:szCs w:val="22"/>
        </w:rPr>
        <w:t>any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Na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041C6">
        <w:rPr>
          <w:rFonts w:asciiTheme="minorHAnsi" w:eastAsia="Cambria" w:hAnsiTheme="minorHAnsi" w:cstheme="minorHAnsi"/>
          <w:sz w:val="22"/>
          <w:szCs w:val="22"/>
        </w:rPr>
        <w:t>e,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eastAsia="Cambria" w:hAnsiTheme="minorHAnsi" w:cstheme="minorHAnsi"/>
          <w:sz w:val="22"/>
          <w:szCs w:val="22"/>
        </w:rPr>
        <w:t>it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6041C6">
        <w:rPr>
          <w:rFonts w:asciiTheme="minorHAnsi" w:eastAsia="Cambria" w:hAnsiTheme="minorHAnsi" w:cstheme="minorHAnsi"/>
          <w:sz w:val="22"/>
          <w:szCs w:val="22"/>
        </w:rPr>
        <w:t>,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6041C6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sz w:val="22"/>
          <w:szCs w:val="22"/>
        </w:rPr>
        <w:t>ate</w:t>
      </w:r>
    </w:p>
    <w:p w14:paraId="3F7F8C37" w14:textId="77777777" w:rsidR="00166304" w:rsidRPr="006041C6" w:rsidRDefault="006041C6" w:rsidP="006041C6">
      <w:pPr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</w:p>
    <w:p w14:paraId="1B32F386" w14:textId="77777777" w:rsidR="00166304" w:rsidRPr="006041C6" w:rsidRDefault="006041C6" w:rsidP="006041C6">
      <w:pPr>
        <w:ind w:left="115" w:right="1009"/>
        <w:jc w:val="center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z w:val="22"/>
          <w:szCs w:val="22"/>
        </w:rPr>
        <w:br w:type="column"/>
      </w:r>
      <w:r w:rsidRPr="006041C6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dd</w:t>
      </w:r>
      <w:r w:rsidRPr="006041C6">
        <w:rPr>
          <w:rFonts w:asciiTheme="minorHAnsi" w:hAnsiTheme="minorHAnsi" w:cstheme="minorHAnsi"/>
          <w:b/>
          <w:sz w:val="22"/>
          <w:szCs w:val="22"/>
          <w:u w:val="thick" w:color="000000"/>
        </w:rPr>
        <w:t>i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t</w:t>
      </w:r>
      <w:r w:rsidRPr="006041C6">
        <w:rPr>
          <w:rFonts w:asciiTheme="minorHAnsi" w:hAnsiTheme="minorHAnsi" w:cstheme="minorHAnsi"/>
          <w:b/>
          <w:sz w:val="22"/>
          <w:szCs w:val="22"/>
          <w:u w:val="thick" w:color="000000"/>
        </w:rPr>
        <w:t>ional H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6041C6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6041C6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d</w:t>
      </w:r>
      <w:r w:rsidRPr="006041C6">
        <w:rPr>
          <w:rFonts w:asciiTheme="minorHAnsi" w:hAnsiTheme="minorHAnsi" w:cstheme="minorHAnsi"/>
          <w:b/>
          <w:sz w:val="22"/>
          <w:szCs w:val="22"/>
          <w:u w:val="thick" w:color="000000"/>
        </w:rPr>
        <w:t>i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6041C6">
        <w:rPr>
          <w:rFonts w:asciiTheme="minorHAnsi" w:hAnsiTheme="minorHAnsi" w:cstheme="minorHAnsi"/>
          <w:b/>
          <w:sz w:val="22"/>
          <w:szCs w:val="22"/>
          <w:u w:val="thick" w:color="000000"/>
        </w:rPr>
        <w:t>gs</w:t>
      </w:r>
    </w:p>
    <w:p w14:paraId="0CB5117B" w14:textId="77777777" w:rsidR="00166304" w:rsidRPr="006041C6" w:rsidRDefault="006041C6" w:rsidP="006041C6">
      <w:pPr>
        <w:ind w:right="894"/>
        <w:jc w:val="center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>o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6041C6">
        <w:rPr>
          <w:rFonts w:asciiTheme="minorHAnsi" w:hAnsiTheme="minorHAnsi" w:cstheme="minorHAnsi"/>
          <w:sz w:val="22"/>
          <w:szCs w:val="22"/>
        </w:rPr>
        <w:t>ssion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l A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6041C6">
        <w:rPr>
          <w:rFonts w:asciiTheme="minorHAnsi" w:hAnsiTheme="minorHAnsi" w:cstheme="minorHAnsi"/>
          <w:sz w:val="22"/>
          <w:szCs w:val="22"/>
        </w:rPr>
        <w:t>ili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tions</w:t>
      </w:r>
    </w:p>
    <w:p w14:paraId="196C5F32" w14:textId="77777777" w:rsidR="00166304" w:rsidRPr="006041C6" w:rsidRDefault="006041C6" w:rsidP="006041C6">
      <w:pPr>
        <w:ind w:left="150" w:right="1050" w:firstLine="6"/>
        <w:jc w:val="center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d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 xml:space="preserve">ship 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6041C6">
        <w:rPr>
          <w:rFonts w:asciiTheme="minorHAnsi" w:hAnsiTheme="minorHAnsi" w:cstheme="minorHAnsi"/>
          <w:sz w:val="22"/>
          <w:szCs w:val="22"/>
        </w:rPr>
        <w:t>f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ssi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l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cen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es 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041C6">
        <w:rPr>
          <w:rFonts w:asciiTheme="minorHAnsi" w:hAnsiTheme="minorHAnsi" w:cstheme="minorHAnsi"/>
          <w:sz w:val="22"/>
          <w:szCs w:val="22"/>
        </w:rPr>
        <w:t>ti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041C6">
        <w:rPr>
          <w:rFonts w:asciiTheme="minorHAnsi" w:hAnsiTheme="minorHAnsi" w:cstheme="minorHAnsi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041C6">
        <w:rPr>
          <w:rFonts w:asciiTheme="minorHAnsi" w:hAnsiTheme="minorHAnsi" w:cstheme="minorHAnsi"/>
          <w:sz w:val="22"/>
          <w:szCs w:val="22"/>
        </w:rPr>
        <w:t>tions</w:t>
      </w:r>
    </w:p>
    <w:p w14:paraId="6D8CCDE3" w14:textId="77777777" w:rsidR="00166304" w:rsidRPr="006041C6" w:rsidRDefault="006041C6" w:rsidP="006041C6">
      <w:pPr>
        <w:ind w:left="-41" w:right="859"/>
        <w:jc w:val="center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041C6">
        <w:rPr>
          <w:rFonts w:asciiTheme="minorHAnsi" w:hAnsiTheme="minorHAnsi" w:cstheme="minorHAnsi"/>
          <w:sz w:val="22"/>
          <w:szCs w:val="22"/>
        </w:rPr>
        <w:t>ining &amp;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v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lopm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nt</w:t>
      </w:r>
    </w:p>
    <w:p w14:paraId="4DC37DAB" w14:textId="77777777" w:rsidR="00166304" w:rsidRPr="006041C6" w:rsidRDefault="006041C6" w:rsidP="006041C6">
      <w:pPr>
        <w:ind w:left="320" w:right="1211"/>
        <w:jc w:val="center"/>
        <w:rPr>
          <w:rFonts w:asciiTheme="minorHAnsi" w:hAnsiTheme="minorHAnsi" w:cstheme="minorHAnsi"/>
          <w:sz w:val="22"/>
          <w:szCs w:val="22"/>
        </w:rPr>
        <w:sectPr w:rsidR="00166304" w:rsidRPr="006041C6">
          <w:type w:val="continuous"/>
          <w:pgSz w:w="12240" w:h="15840"/>
          <w:pgMar w:top="1480" w:right="380" w:bottom="280" w:left="240" w:header="720" w:footer="720" w:gutter="0"/>
          <w:cols w:num="2" w:space="720" w:equalWidth="0">
            <w:col w:w="7045" w:space="1251"/>
            <w:col w:w="3324"/>
          </w:cols>
        </w:sectPr>
      </w:pPr>
      <w:r w:rsidRPr="006041C6">
        <w:rPr>
          <w:rFonts w:asciiTheme="minorHAnsi" w:hAnsiTheme="minorHAnsi" w:cstheme="minorHAnsi"/>
          <w:sz w:val="22"/>
          <w:szCs w:val="22"/>
        </w:rPr>
        <w:pict w14:anchorId="2F6A3DCF">
          <v:group id="_x0000_s1040" style="position:absolute;left:0;text-align:left;margin-left:384.75pt;margin-top:-86.35pt;width:205.5pt;height:114.75pt;z-index:-1100;mso-position-horizontal-relative:page" coordorigin="7695,-1727" coordsize="4110,2295">
            <v:shape id="_x0000_s1041" style="position:absolute;left:7695;top:-1727;width:4110;height:2295" coordorigin="7695,-1727" coordsize="4110,2295" path="m7695,568r4110,l11805,-1727r-4110,l7695,568xe" filled="f">
              <v:path arrowok="t"/>
            </v:shape>
            <w10:wrap anchorx="page"/>
          </v:group>
        </w:pic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hAnsiTheme="minorHAnsi" w:cstheme="minorHAnsi"/>
          <w:sz w:val="22"/>
          <w:szCs w:val="22"/>
        </w:rPr>
        <w:t>p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041C6">
        <w:rPr>
          <w:rFonts w:asciiTheme="minorHAnsi" w:hAnsiTheme="minorHAnsi" w:cstheme="minorHAnsi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li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d Skills</w:t>
      </w:r>
    </w:p>
    <w:p w14:paraId="5FB8DADE" w14:textId="77777777" w:rsidR="00166304" w:rsidRPr="006041C6" w:rsidRDefault="00166304" w:rsidP="006041C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1B15701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1B63B1D5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5AAA0481" w14:textId="77777777" w:rsidR="00166304" w:rsidRPr="006041C6" w:rsidRDefault="006041C6" w:rsidP="006041C6">
      <w:pPr>
        <w:spacing w:before="26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val="thick" w:color="000000"/>
        </w:rPr>
        <w:t>C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  <w:u w:val="thick" w:color="000000"/>
        </w:rPr>
        <w:t>er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val="thick" w:color="000000"/>
        </w:rPr>
        <w:t>t</w:t>
      </w:r>
      <w:r w:rsidRPr="006041C6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val="thick" w:color="000000"/>
        </w:rPr>
        <w:t>i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val="thick" w:color="000000"/>
        </w:rPr>
        <w:t>f</w:t>
      </w:r>
      <w:r w:rsidRPr="006041C6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val="thick" w:color="000000"/>
        </w:rPr>
        <w:t>i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  <w:u w:val="thick" w:color="000000"/>
        </w:rPr>
        <w:t>c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val="thick" w:color="000000"/>
        </w:rPr>
        <w:t>at</w:t>
      </w:r>
      <w:r w:rsidRPr="006041C6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val="thick" w:color="000000"/>
        </w:rPr>
        <w:t>i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  <w:u w:val="thick" w:color="000000"/>
        </w:rPr>
        <w:t>o</w:t>
      </w:r>
      <w:r w:rsidRPr="006041C6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val="thick" w:color="000000"/>
        </w:rPr>
        <w:t>n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  <w:u w:val="thick" w:color="000000"/>
        </w:rPr>
        <w:t>s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>(o</w:t>
      </w:r>
      <w:r w:rsidRPr="006041C6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n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 xml:space="preserve">ly </w:t>
      </w:r>
      <w:r w:rsidRPr="006041C6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i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>f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 xml:space="preserve"> d</w:t>
      </w:r>
      <w:r w:rsidRPr="006041C6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i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>rec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>ly rel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at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ed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>or</w:t>
      </w:r>
      <w:r w:rsidRPr="006041C6">
        <w:rPr>
          <w:rFonts w:asciiTheme="minorHAnsi" w:eastAsia="Cambria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b/>
          <w:spacing w:val="-2"/>
          <w:position w:val="-1"/>
          <w:sz w:val="22"/>
          <w:szCs w:val="22"/>
        </w:rPr>
        <w:t>p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p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>l</w:t>
      </w:r>
      <w:r w:rsidRPr="006041C6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i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>c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 xml:space="preserve">ble 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>o</w:t>
      </w:r>
      <w:r w:rsidRPr="006041C6">
        <w:rPr>
          <w:rFonts w:asciiTheme="minorHAnsi" w:eastAsia="Cambria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th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 xml:space="preserve">e </w:t>
      </w:r>
      <w:r w:rsidRPr="006041C6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j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>ob you</w:t>
      </w:r>
      <w:r w:rsidRPr="006041C6">
        <w:rPr>
          <w:rFonts w:asciiTheme="minorHAnsi" w:eastAsia="Cambria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 xml:space="preserve">re 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app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>ly</w:t>
      </w:r>
      <w:r w:rsidRPr="006041C6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in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 xml:space="preserve">g </w:t>
      </w:r>
      <w:r w:rsidRPr="006041C6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b/>
          <w:position w:val="-1"/>
          <w:sz w:val="22"/>
          <w:szCs w:val="22"/>
        </w:rPr>
        <w:t>o)</w:t>
      </w:r>
    </w:p>
    <w:p w14:paraId="477BB7AF" w14:textId="77777777" w:rsidR="00166304" w:rsidRPr="006041C6" w:rsidRDefault="00166304" w:rsidP="006041C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04280D9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42560196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7887C1F6" w14:textId="77777777" w:rsidR="00166304" w:rsidRPr="006041C6" w:rsidRDefault="006041C6" w:rsidP="006041C6">
      <w:pPr>
        <w:spacing w:before="26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lastRenderedPageBreak/>
        <w:t>A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  <w:u w:val="thick" w:color="000000"/>
        </w:rPr>
        <w:t>dd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  <w:u w:val="thick" w:color="000000"/>
        </w:rPr>
        <w:t>i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  <w:u w:val="thick" w:color="000000"/>
        </w:rPr>
        <w:t>t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  <w:u w:val="thick" w:color="000000"/>
        </w:rPr>
        <w:t>i</w:t>
      </w: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t>o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  <w:u w:val="thick" w:color="000000"/>
        </w:rPr>
        <w:t>n</w:t>
      </w:r>
      <w:r w:rsidRPr="006041C6">
        <w:rPr>
          <w:rFonts w:asciiTheme="minorHAnsi" w:eastAsia="Cambria" w:hAnsiTheme="minorHAnsi" w:cstheme="minorHAnsi"/>
          <w:b/>
          <w:spacing w:val="1"/>
          <w:sz w:val="22"/>
          <w:szCs w:val="22"/>
          <w:u w:val="thick" w:color="000000"/>
        </w:rPr>
        <w:t>a</w:t>
      </w: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t xml:space="preserve">l 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  <w:u w:val="thick" w:color="000000"/>
        </w:rPr>
        <w:t>S</w:t>
      </w: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t>k</w:t>
      </w: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  <w:u w:val="thick" w:color="000000"/>
        </w:rPr>
        <w:t>i</w:t>
      </w:r>
      <w:r w:rsidRPr="006041C6">
        <w:rPr>
          <w:rFonts w:asciiTheme="minorHAnsi" w:eastAsia="Cambria" w:hAnsiTheme="minorHAnsi" w:cstheme="minorHAnsi"/>
          <w:b/>
          <w:sz w:val="22"/>
          <w:szCs w:val="22"/>
          <w:u w:val="thick" w:color="000000"/>
        </w:rPr>
        <w:t>lls</w:t>
      </w:r>
    </w:p>
    <w:p w14:paraId="0B28FED8" w14:textId="77777777" w:rsidR="00166304" w:rsidRPr="006041C6" w:rsidRDefault="006041C6" w:rsidP="006041C6">
      <w:pPr>
        <w:spacing w:before="3"/>
        <w:ind w:left="120" w:right="4735"/>
        <w:rPr>
          <w:rFonts w:asciiTheme="minorHAnsi" w:eastAsia="Cambria" w:hAnsiTheme="minorHAnsi" w:cstheme="minorHAnsi"/>
          <w:sz w:val="22"/>
          <w:szCs w:val="22"/>
        </w:rPr>
        <w:sectPr w:rsidR="00166304" w:rsidRPr="006041C6">
          <w:type w:val="continuous"/>
          <w:pgSz w:w="12240" w:h="15840"/>
          <w:pgMar w:top="1480" w:right="380" w:bottom="280" w:left="240" w:header="720" w:footer="720" w:gutter="0"/>
          <w:cols w:space="720"/>
        </w:sectPr>
      </w:pP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eastAsia="Cambria" w:hAnsiTheme="minorHAnsi" w:cstheme="minorHAnsi"/>
          <w:sz w:val="22"/>
          <w:szCs w:val="22"/>
        </w:rPr>
        <w:t>om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6041C6">
        <w:rPr>
          <w:rFonts w:asciiTheme="minorHAnsi" w:eastAsia="Cambria" w:hAnsiTheme="minorHAnsi" w:cstheme="minorHAnsi"/>
          <w:sz w:val="22"/>
          <w:szCs w:val="22"/>
        </w:rPr>
        <w:t>ut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s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eastAsia="Cambria" w:hAnsiTheme="minorHAnsi" w:cstheme="minorHAnsi"/>
          <w:sz w:val="22"/>
          <w:szCs w:val="22"/>
        </w:rPr>
        <w:t>lls (P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6041C6">
        <w:rPr>
          <w:rFonts w:asciiTheme="minorHAnsi" w:eastAsia="Cambria" w:hAnsiTheme="minorHAnsi" w:cstheme="minorHAnsi"/>
          <w:sz w:val="22"/>
          <w:szCs w:val="22"/>
        </w:rPr>
        <w:t xml:space="preserve">icient in 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041C6">
        <w:rPr>
          <w:rFonts w:asciiTheme="minorHAnsi" w:eastAsia="Cambria" w:hAnsiTheme="minorHAnsi" w:cstheme="minorHAnsi"/>
          <w:sz w:val="22"/>
          <w:szCs w:val="22"/>
        </w:rPr>
        <w:t>ic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z w:val="22"/>
          <w:szCs w:val="22"/>
        </w:rPr>
        <w:t>oso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6041C6">
        <w:rPr>
          <w:rFonts w:asciiTheme="minorHAnsi" w:eastAsia="Cambria" w:hAnsiTheme="minorHAnsi" w:cstheme="minorHAnsi"/>
          <w:sz w:val="22"/>
          <w:szCs w:val="22"/>
        </w:rPr>
        <w:t>t Wo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rk</w:t>
      </w:r>
      <w:r w:rsidRPr="006041C6">
        <w:rPr>
          <w:rFonts w:asciiTheme="minorHAnsi" w:eastAsia="Cambria" w:hAnsiTheme="minorHAnsi" w:cstheme="minorHAnsi"/>
          <w:sz w:val="22"/>
          <w:szCs w:val="22"/>
        </w:rPr>
        <w:t>,</w:t>
      </w:r>
      <w:r w:rsidRPr="006041C6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Po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6041C6">
        <w:rPr>
          <w:rFonts w:asciiTheme="minorHAnsi" w:eastAsia="Cambria" w:hAnsiTheme="minorHAnsi" w:cstheme="minorHAnsi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z w:val="22"/>
          <w:szCs w:val="22"/>
        </w:rPr>
        <w:t>Point,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E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6041C6">
        <w:rPr>
          <w:rFonts w:asciiTheme="minorHAnsi" w:eastAsia="Cambria" w:hAnsiTheme="minorHAnsi" w:cstheme="minorHAnsi"/>
          <w:sz w:val="22"/>
          <w:szCs w:val="22"/>
        </w:rPr>
        <w:t xml:space="preserve">cel) 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eastAsia="Cambria" w:hAnsiTheme="minorHAnsi" w:cstheme="minorHAnsi"/>
          <w:sz w:val="22"/>
          <w:szCs w:val="22"/>
        </w:rPr>
        <w:t>an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gu</w:t>
      </w:r>
      <w:r w:rsidRPr="006041C6">
        <w:rPr>
          <w:rFonts w:asciiTheme="minorHAnsi" w:eastAsia="Cambria" w:hAnsiTheme="minorHAnsi" w:cstheme="minorHAnsi"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6041C6">
        <w:rPr>
          <w:rFonts w:asciiTheme="minorHAnsi" w:eastAsia="Cambria" w:hAnsiTheme="minorHAnsi" w:cstheme="minorHAnsi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s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6041C6">
        <w:rPr>
          <w:rFonts w:asciiTheme="minorHAnsi" w:eastAsia="Cambria" w:hAnsiTheme="minorHAnsi" w:cstheme="minorHAnsi"/>
          <w:sz w:val="22"/>
          <w:szCs w:val="22"/>
        </w:rPr>
        <w:t>ills (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6041C6">
        <w:rPr>
          <w:rFonts w:asciiTheme="minorHAnsi" w:eastAsia="Cambria" w:hAnsiTheme="minorHAnsi" w:cstheme="minorHAnsi"/>
          <w:sz w:val="22"/>
          <w:szCs w:val="22"/>
        </w:rPr>
        <w:t>l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6041C6">
        <w:rPr>
          <w:rFonts w:asciiTheme="minorHAnsi" w:eastAsia="Cambria" w:hAnsiTheme="minorHAnsi" w:cstheme="minorHAnsi"/>
          <w:sz w:val="22"/>
          <w:szCs w:val="22"/>
        </w:rPr>
        <w:t xml:space="preserve">ent in 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Sp</w:t>
      </w:r>
      <w:r w:rsidRPr="006041C6">
        <w:rPr>
          <w:rFonts w:asciiTheme="minorHAnsi" w:eastAsia="Cambria" w:hAnsiTheme="minorHAnsi" w:cstheme="minorHAnsi"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6041C6">
        <w:rPr>
          <w:rFonts w:asciiTheme="minorHAnsi" w:eastAsia="Cambria" w:hAnsiTheme="minorHAnsi" w:cstheme="minorHAnsi"/>
          <w:sz w:val="22"/>
          <w:szCs w:val="22"/>
        </w:rPr>
        <w:t>ish)</w:t>
      </w:r>
    </w:p>
    <w:p w14:paraId="3EC55D57" w14:textId="77777777" w:rsidR="00166304" w:rsidRPr="006041C6" w:rsidRDefault="006041C6" w:rsidP="006041C6">
      <w:pPr>
        <w:spacing w:before="59"/>
        <w:ind w:left="3610" w:right="3612"/>
        <w:jc w:val="center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b/>
          <w:w w:val="99"/>
          <w:sz w:val="22"/>
          <w:szCs w:val="22"/>
        </w:rPr>
        <w:lastRenderedPageBreak/>
        <w:t>Re</w:t>
      </w:r>
      <w:r w:rsidRPr="006041C6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f</w:t>
      </w:r>
      <w:r w:rsidRPr="006041C6">
        <w:rPr>
          <w:rFonts w:asciiTheme="minorHAnsi" w:hAnsiTheme="minorHAnsi" w:cstheme="minorHAnsi"/>
          <w:b/>
          <w:w w:val="99"/>
          <w:sz w:val="22"/>
          <w:szCs w:val="22"/>
        </w:rPr>
        <w:t>er</w:t>
      </w:r>
      <w:r w:rsidRPr="006041C6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e</w:t>
      </w:r>
      <w:r w:rsidRPr="006041C6">
        <w:rPr>
          <w:rFonts w:asciiTheme="minorHAnsi" w:hAnsiTheme="minorHAnsi" w:cstheme="minorHAnsi"/>
          <w:b/>
          <w:w w:val="99"/>
          <w:sz w:val="22"/>
          <w:szCs w:val="22"/>
        </w:rPr>
        <w:t>nces</w:t>
      </w:r>
    </w:p>
    <w:p w14:paraId="349AA747" w14:textId="77777777" w:rsidR="00166304" w:rsidRPr="006041C6" w:rsidRDefault="00166304" w:rsidP="006041C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C100C03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7EA991EC" w14:textId="77777777" w:rsidR="00166304" w:rsidRPr="006041C6" w:rsidRDefault="006041C6" w:rsidP="006041C6">
      <w:pPr>
        <w:ind w:left="3973" w:right="3973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b/>
          <w:spacing w:val="-1"/>
          <w:sz w:val="22"/>
          <w:szCs w:val="22"/>
        </w:rPr>
        <w:t>NA</w:t>
      </w:r>
      <w:r w:rsidRPr="006041C6">
        <w:rPr>
          <w:rFonts w:asciiTheme="minorHAnsi" w:eastAsia="Cambria" w:hAnsiTheme="minorHAnsi" w:cstheme="minorHAnsi"/>
          <w:b/>
          <w:sz w:val="22"/>
          <w:szCs w:val="22"/>
        </w:rPr>
        <w:t>ME</w:t>
      </w:r>
    </w:p>
    <w:p w14:paraId="4A500BD6" w14:textId="77777777" w:rsidR="00166304" w:rsidRPr="006041C6" w:rsidRDefault="006041C6" w:rsidP="006041C6">
      <w:pPr>
        <w:spacing w:before="2"/>
        <w:ind w:left="2624" w:right="2621" w:hanging="6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Curr</w:t>
      </w:r>
      <w:r w:rsidRPr="006041C6">
        <w:rPr>
          <w:rFonts w:asciiTheme="minorHAnsi" w:eastAsia="Cambria" w:hAnsiTheme="minorHAnsi" w:cstheme="minorHAnsi"/>
          <w:sz w:val="22"/>
          <w:szCs w:val="22"/>
        </w:rPr>
        <w:t xml:space="preserve">ent 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dr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z w:val="22"/>
          <w:szCs w:val="22"/>
        </w:rPr>
        <w:t>ss Pe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z w:val="22"/>
          <w:szCs w:val="22"/>
        </w:rPr>
        <w:t xml:space="preserve">manent 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Addr</w:t>
      </w:r>
      <w:r w:rsidRPr="006041C6">
        <w:rPr>
          <w:rFonts w:asciiTheme="minorHAnsi" w:eastAsia="Cambria" w:hAnsiTheme="minorHAnsi" w:cstheme="minorHAnsi"/>
          <w:sz w:val="22"/>
          <w:szCs w:val="22"/>
        </w:rPr>
        <w:t>ess (if</w:t>
      </w:r>
      <w:r w:rsidRPr="006041C6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Cambria" w:hAnsiTheme="minorHAnsi" w:cstheme="minorHAnsi"/>
          <w:sz w:val="22"/>
          <w:szCs w:val="22"/>
        </w:rPr>
        <w:t>a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6041C6">
        <w:rPr>
          <w:rFonts w:asciiTheme="minorHAnsi" w:eastAsia="Cambria" w:hAnsiTheme="minorHAnsi" w:cstheme="minorHAnsi"/>
          <w:sz w:val="22"/>
          <w:szCs w:val="22"/>
        </w:rPr>
        <w:t>lica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6041C6">
        <w:rPr>
          <w:rFonts w:asciiTheme="minorHAnsi" w:eastAsia="Cambria" w:hAnsiTheme="minorHAnsi" w:cstheme="minorHAnsi"/>
          <w:sz w:val="22"/>
          <w:szCs w:val="22"/>
        </w:rPr>
        <w:t>le) Phone N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6041C6">
        <w:rPr>
          <w:rFonts w:asciiTheme="minorHAnsi" w:eastAsia="Cambria" w:hAnsiTheme="minorHAnsi" w:cstheme="minorHAnsi"/>
          <w:sz w:val="22"/>
          <w:szCs w:val="22"/>
        </w:rPr>
        <w:t>m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6041C6">
        <w:rPr>
          <w:rFonts w:asciiTheme="minorHAnsi" w:eastAsia="Cambria" w:hAnsiTheme="minorHAnsi" w:cstheme="minorHAnsi"/>
          <w:sz w:val="22"/>
          <w:szCs w:val="22"/>
        </w:rPr>
        <w:t>er</w:t>
      </w:r>
    </w:p>
    <w:p w14:paraId="7BE2E961" w14:textId="77777777" w:rsidR="00166304" w:rsidRPr="006041C6" w:rsidRDefault="006041C6" w:rsidP="006041C6">
      <w:pPr>
        <w:ind w:left="3640" w:right="3640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z w:val="22"/>
          <w:szCs w:val="22"/>
        </w:rPr>
        <w:t>mail a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ddr</w:t>
      </w:r>
      <w:r w:rsidRPr="006041C6">
        <w:rPr>
          <w:rFonts w:asciiTheme="minorHAnsi" w:eastAsia="Cambria" w:hAnsiTheme="minorHAnsi" w:cstheme="minorHAnsi"/>
          <w:sz w:val="22"/>
          <w:szCs w:val="22"/>
        </w:rPr>
        <w:t>ess</w:t>
      </w:r>
    </w:p>
    <w:p w14:paraId="4B2029DF" w14:textId="77777777" w:rsidR="00166304" w:rsidRPr="006041C6" w:rsidRDefault="00166304" w:rsidP="006041C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BF31EC3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28EFF502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18972339" w14:textId="77777777" w:rsidR="00166304" w:rsidRPr="006041C6" w:rsidRDefault="006041C6" w:rsidP="006041C6">
      <w:pPr>
        <w:ind w:left="3776" w:right="3777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EFE</w:t>
      </w:r>
      <w:r w:rsidRPr="006041C6">
        <w:rPr>
          <w:rFonts w:asciiTheme="minorHAnsi" w:eastAsia="Cambria" w:hAnsiTheme="minorHAnsi" w:cstheme="minorHAnsi"/>
          <w:b/>
          <w:spacing w:val="-1"/>
          <w:w w:val="99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EN</w:t>
      </w:r>
      <w:r w:rsidRPr="006041C6">
        <w:rPr>
          <w:rFonts w:asciiTheme="minorHAnsi" w:eastAsia="Cambria" w:hAnsiTheme="minorHAnsi" w:cstheme="minorHAnsi"/>
          <w:b/>
          <w:spacing w:val="-1"/>
          <w:w w:val="99"/>
          <w:sz w:val="22"/>
          <w:szCs w:val="22"/>
        </w:rPr>
        <w:t>C</w:t>
      </w:r>
      <w:r w:rsidRPr="006041C6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b/>
          <w:w w:val="99"/>
          <w:sz w:val="22"/>
          <w:szCs w:val="22"/>
        </w:rPr>
        <w:t>S</w:t>
      </w:r>
    </w:p>
    <w:p w14:paraId="792EFED8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1AF3AD11" w14:textId="77777777" w:rsidR="00166304" w:rsidRPr="006041C6" w:rsidRDefault="006041C6" w:rsidP="006041C6">
      <w:pPr>
        <w:ind w:left="3868" w:right="3865" w:hanging="6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sz w:val="22"/>
          <w:szCs w:val="22"/>
        </w:rPr>
        <w:t xml:space="preserve">Name 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sz w:val="22"/>
          <w:szCs w:val="22"/>
        </w:rPr>
        <w:t xml:space="preserve">itle 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eastAsia="Cambria" w:hAnsiTheme="minorHAnsi" w:cstheme="minorHAnsi"/>
          <w:sz w:val="22"/>
          <w:szCs w:val="22"/>
        </w:rPr>
        <w:t>om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6041C6">
        <w:rPr>
          <w:rFonts w:asciiTheme="minorHAnsi" w:eastAsia="Cambria" w:hAnsiTheme="minorHAnsi" w:cstheme="minorHAnsi"/>
          <w:sz w:val="22"/>
          <w:szCs w:val="22"/>
        </w:rPr>
        <w:t xml:space="preserve">any 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eastAsia="Cambria" w:hAnsiTheme="minorHAnsi" w:cstheme="minorHAnsi"/>
          <w:sz w:val="22"/>
          <w:szCs w:val="22"/>
        </w:rPr>
        <w:t>it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6041C6">
        <w:rPr>
          <w:rFonts w:asciiTheme="minorHAnsi" w:eastAsia="Cambria" w:hAnsiTheme="minorHAnsi" w:cstheme="minorHAnsi"/>
          <w:sz w:val="22"/>
          <w:szCs w:val="22"/>
        </w:rPr>
        <w:t>,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6041C6">
        <w:rPr>
          <w:rFonts w:asciiTheme="minorHAnsi" w:eastAsia="Cambria" w:hAnsiTheme="minorHAnsi" w:cstheme="minorHAnsi"/>
          <w:sz w:val="22"/>
          <w:szCs w:val="22"/>
        </w:rPr>
        <w:t>tate</w:t>
      </w:r>
    </w:p>
    <w:p w14:paraId="11431DC0" w14:textId="77777777" w:rsidR="00166304" w:rsidRPr="006041C6" w:rsidRDefault="006041C6" w:rsidP="006041C6">
      <w:pPr>
        <w:ind w:left="3586" w:right="3587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sz w:val="22"/>
          <w:szCs w:val="22"/>
        </w:rPr>
        <w:t>Phone N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6041C6">
        <w:rPr>
          <w:rFonts w:asciiTheme="minorHAnsi" w:eastAsia="Cambria" w:hAnsiTheme="minorHAnsi" w:cstheme="minorHAnsi"/>
          <w:sz w:val="22"/>
          <w:szCs w:val="22"/>
        </w:rPr>
        <w:t>m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6041C6">
        <w:rPr>
          <w:rFonts w:asciiTheme="minorHAnsi" w:eastAsia="Cambria" w:hAnsiTheme="minorHAnsi" w:cstheme="minorHAnsi"/>
          <w:sz w:val="22"/>
          <w:szCs w:val="22"/>
        </w:rPr>
        <w:t>er</w:t>
      </w:r>
    </w:p>
    <w:p w14:paraId="56D9078B" w14:textId="77777777" w:rsidR="00166304" w:rsidRPr="006041C6" w:rsidRDefault="006041C6" w:rsidP="006041C6">
      <w:pPr>
        <w:ind w:left="4067" w:right="406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z w:val="22"/>
          <w:szCs w:val="22"/>
        </w:rPr>
        <w:t>mail</w:t>
      </w:r>
    </w:p>
    <w:p w14:paraId="5F03538F" w14:textId="77777777" w:rsidR="00166304" w:rsidRPr="006041C6" w:rsidRDefault="00166304" w:rsidP="006041C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DA97CA7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0A1FD522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02403141" w14:textId="77777777" w:rsidR="00166304" w:rsidRPr="006041C6" w:rsidRDefault="006041C6" w:rsidP="006041C6">
      <w:pPr>
        <w:ind w:left="3868" w:right="3865" w:hanging="6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sz w:val="22"/>
          <w:szCs w:val="22"/>
        </w:rPr>
        <w:t xml:space="preserve">Name 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sz w:val="22"/>
          <w:szCs w:val="22"/>
        </w:rPr>
        <w:t xml:space="preserve">itle 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eastAsia="Cambria" w:hAnsiTheme="minorHAnsi" w:cstheme="minorHAnsi"/>
          <w:sz w:val="22"/>
          <w:szCs w:val="22"/>
        </w:rPr>
        <w:t>om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6041C6">
        <w:rPr>
          <w:rFonts w:asciiTheme="minorHAnsi" w:eastAsia="Cambria" w:hAnsiTheme="minorHAnsi" w:cstheme="minorHAnsi"/>
          <w:sz w:val="22"/>
          <w:szCs w:val="22"/>
        </w:rPr>
        <w:t xml:space="preserve">any 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Ad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z w:val="22"/>
          <w:szCs w:val="22"/>
        </w:rPr>
        <w:t xml:space="preserve">ss 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eastAsia="Cambria" w:hAnsiTheme="minorHAnsi" w:cstheme="minorHAnsi"/>
          <w:sz w:val="22"/>
          <w:szCs w:val="22"/>
        </w:rPr>
        <w:t>it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6041C6">
        <w:rPr>
          <w:rFonts w:asciiTheme="minorHAnsi" w:eastAsia="Cambria" w:hAnsiTheme="minorHAnsi" w:cstheme="minorHAnsi"/>
          <w:sz w:val="22"/>
          <w:szCs w:val="22"/>
        </w:rPr>
        <w:t>,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6041C6">
        <w:rPr>
          <w:rFonts w:asciiTheme="minorHAnsi" w:eastAsia="Cambria" w:hAnsiTheme="minorHAnsi" w:cstheme="minorHAnsi"/>
          <w:sz w:val="22"/>
          <w:szCs w:val="22"/>
        </w:rPr>
        <w:t xml:space="preserve">tate 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z w:val="22"/>
          <w:szCs w:val="22"/>
        </w:rPr>
        <w:t>mail</w:t>
      </w:r>
    </w:p>
    <w:p w14:paraId="73AE2B0E" w14:textId="77777777" w:rsidR="00166304" w:rsidRPr="006041C6" w:rsidRDefault="00166304" w:rsidP="006041C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BB6AAE0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29C64EC9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37C92ECA" w14:textId="77777777" w:rsidR="00166304" w:rsidRPr="006041C6" w:rsidRDefault="006041C6" w:rsidP="006041C6">
      <w:pPr>
        <w:ind w:left="3868" w:right="3865" w:hanging="6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sz w:val="22"/>
          <w:szCs w:val="22"/>
        </w:rPr>
        <w:t xml:space="preserve">Name 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6041C6">
        <w:rPr>
          <w:rFonts w:asciiTheme="minorHAnsi" w:eastAsia="Cambria" w:hAnsiTheme="minorHAnsi" w:cstheme="minorHAnsi"/>
          <w:sz w:val="22"/>
          <w:szCs w:val="22"/>
        </w:rPr>
        <w:t xml:space="preserve">itle 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eastAsia="Cambria" w:hAnsiTheme="minorHAnsi" w:cstheme="minorHAnsi"/>
          <w:sz w:val="22"/>
          <w:szCs w:val="22"/>
        </w:rPr>
        <w:t>om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6041C6">
        <w:rPr>
          <w:rFonts w:asciiTheme="minorHAnsi" w:eastAsia="Cambria" w:hAnsiTheme="minorHAnsi" w:cstheme="minorHAnsi"/>
          <w:sz w:val="22"/>
          <w:szCs w:val="22"/>
        </w:rPr>
        <w:t xml:space="preserve">any 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eastAsia="Cambria" w:hAnsiTheme="minorHAnsi" w:cstheme="minorHAnsi"/>
          <w:sz w:val="22"/>
          <w:szCs w:val="22"/>
        </w:rPr>
        <w:t>it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6041C6">
        <w:rPr>
          <w:rFonts w:asciiTheme="minorHAnsi" w:eastAsia="Cambria" w:hAnsiTheme="minorHAnsi" w:cstheme="minorHAnsi"/>
          <w:sz w:val="22"/>
          <w:szCs w:val="22"/>
        </w:rPr>
        <w:t>,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6041C6">
        <w:rPr>
          <w:rFonts w:asciiTheme="minorHAnsi" w:eastAsia="Cambria" w:hAnsiTheme="minorHAnsi" w:cstheme="minorHAnsi"/>
          <w:sz w:val="22"/>
          <w:szCs w:val="22"/>
        </w:rPr>
        <w:t>tate</w:t>
      </w:r>
    </w:p>
    <w:p w14:paraId="3C14D6F2" w14:textId="77777777" w:rsidR="00166304" w:rsidRPr="006041C6" w:rsidRDefault="006041C6" w:rsidP="006041C6">
      <w:pPr>
        <w:ind w:left="3586" w:right="3587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041C6">
        <w:rPr>
          <w:rFonts w:asciiTheme="minorHAnsi" w:eastAsia="Cambria" w:hAnsiTheme="minorHAnsi" w:cstheme="minorHAnsi"/>
          <w:sz w:val="22"/>
          <w:szCs w:val="22"/>
        </w:rPr>
        <w:t>Phone N</w:t>
      </w:r>
      <w:r w:rsidRPr="006041C6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6041C6">
        <w:rPr>
          <w:rFonts w:asciiTheme="minorHAnsi" w:eastAsia="Cambria" w:hAnsiTheme="minorHAnsi" w:cstheme="minorHAnsi"/>
          <w:sz w:val="22"/>
          <w:szCs w:val="22"/>
        </w:rPr>
        <w:t>m</w:t>
      </w: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6041C6">
        <w:rPr>
          <w:rFonts w:asciiTheme="minorHAnsi" w:eastAsia="Cambria" w:hAnsiTheme="minorHAnsi" w:cstheme="minorHAnsi"/>
          <w:sz w:val="22"/>
          <w:szCs w:val="22"/>
        </w:rPr>
        <w:t>er</w:t>
      </w:r>
    </w:p>
    <w:p w14:paraId="0686DA69" w14:textId="77777777" w:rsidR="00166304" w:rsidRPr="006041C6" w:rsidRDefault="006041C6" w:rsidP="006041C6">
      <w:pPr>
        <w:ind w:left="4067" w:right="4068"/>
        <w:jc w:val="center"/>
        <w:rPr>
          <w:rFonts w:asciiTheme="minorHAnsi" w:eastAsia="Cambria" w:hAnsiTheme="minorHAnsi" w:cstheme="minorHAnsi"/>
          <w:sz w:val="22"/>
          <w:szCs w:val="22"/>
        </w:rPr>
        <w:sectPr w:rsidR="00166304" w:rsidRPr="006041C6">
          <w:pgSz w:w="12240" w:h="15840"/>
          <w:pgMar w:top="940" w:right="1720" w:bottom="280" w:left="1720" w:header="720" w:footer="720" w:gutter="0"/>
          <w:cols w:space="720"/>
        </w:sectPr>
      </w:pPr>
      <w:r w:rsidRPr="006041C6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Cambria" w:hAnsiTheme="minorHAnsi" w:cstheme="minorHAnsi"/>
          <w:sz w:val="22"/>
          <w:szCs w:val="22"/>
        </w:rPr>
        <w:t>mail</w:t>
      </w:r>
    </w:p>
    <w:p w14:paraId="7E758F1C" w14:textId="77777777" w:rsidR="00166304" w:rsidRPr="006041C6" w:rsidRDefault="00166304" w:rsidP="006041C6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F002260" w14:textId="77777777" w:rsidR="00166304" w:rsidRPr="006041C6" w:rsidRDefault="006041C6" w:rsidP="006041C6">
      <w:pPr>
        <w:ind w:right="102"/>
        <w:jc w:val="right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b/>
          <w:sz w:val="22"/>
          <w:szCs w:val="22"/>
        </w:rPr>
        <w:t>Tom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sz w:val="22"/>
          <w:szCs w:val="22"/>
        </w:rPr>
        <w:t>B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6041C6">
        <w:rPr>
          <w:rFonts w:asciiTheme="minorHAnsi" w:hAnsiTheme="minorHAnsi" w:cstheme="minorHAnsi"/>
          <w:b/>
          <w:sz w:val="22"/>
          <w:szCs w:val="22"/>
        </w:rPr>
        <w:t>oo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6041C6">
        <w:rPr>
          <w:rFonts w:asciiTheme="minorHAnsi" w:hAnsiTheme="minorHAnsi" w:cstheme="minorHAnsi"/>
          <w:b/>
          <w:sz w:val="22"/>
          <w:szCs w:val="22"/>
        </w:rPr>
        <w:t>s</w:t>
      </w:r>
    </w:p>
    <w:p w14:paraId="4333AACC" w14:textId="77777777" w:rsidR="00166304" w:rsidRPr="006041C6" w:rsidRDefault="006041C6" w:rsidP="006041C6">
      <w:pPr>
        <w:ind w:right="363"/>
        <w:jc w:val="right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pacing w:val="1"/>
          <w:sz w:val="22"/>
          <w:szCs w:val="22"/>
        </w:rPr>
        <w:t>152</w:t>
      </w:r>
      <w:r w:rsidRPr="006041C6">
        <w:rPr>
          <w:rFonts w:asciiTheme="minorHAnsi" w:hAnsiTheme="minorHAnsi" w:cstheme="minorHAnsi"/>
          <w:sz w:val="22"/>
          <w:szCs w:val="22"/>
        </w:rPr>
        <w:t>4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Fl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6041C6">
        <w:rPr>
          <w:rFonts w:asciiTheme="minorHAnsi" w:hAnsiTheme="minorHAnsi" w:cstheme="minorHAnsi"/>
          <w:sz w:val="22"/>
          <w:szCs w:val="22"/>
        </w:rPr>
        <w:t>er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2"/>
          <w:w w:val="99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-1"/>
          <w:w w:val="99"/>
          <w:sz w:val="22"/>
          <w:szCs w:val="22"/>
        </w:rPr>
        <w:t>v</w:t>
      </w:r>
      <w:r w:rsidRPr="006041C6">
        <w:rPr>
          <w:rFonts w:asciiTheme="minorHAnsi" w:hAnsiTheme="minorHAnsi" w:cstheme="minorHAnsi"/>
          <w:w w:val="99"/>
          <w:sz w:val="22"/>
          <w:szCs w:val="22"/>
        </w:rPr>
        <w:t>e</w:t>
      </w:r>
    </w:p>
    <w:p w14:paraId="302C1992" w14:textId="77777777" w:rsidR="00166304" w:rsidRPr="006041C6" w:rsidRDefault="006041C6" w:rsidP="006041C6">
      <w:pPr>
        <w:ind w:right="218"/>
        <w:jc w:val="right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6041C6">
        <w:rPr>
          <w:rFonts w:asciiTheme="minorHAnsi" w:hAnsiTheme="minorHAnsi" w:cstheme="minorHAnsi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Ve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041C6">
        <w:rPr>
          <w:rFonts w:asciiTheme="minorHAnsi" w:hAnsiTheme="minorHAnsi" w:cstheme="minorHAnsi"/>
          <w:sz w:val="22"/>
          <w:szCs w:val="22"/>
        </w:rPr>
        <w:t>e,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1"/>
          <w:w w:val="99"/>
          <w:sz w:val="22"/>
          <w:szCs w:val="22"/>
        </w:rPr>
        <w:t>91750</w:t>
      </w:r>
    </w:p>
    <w:p w14:paraId="26DDB821" w14:textId="77777777" w:rsidR="00166304" w:rsidRPr="006041C6" w:rsidRDefault="006041C6" w:rsidP="006041C6">
      <w:pPr>
        <w:ind w:right="491"/>
        <w:jc w:val="right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pacing w:val="1"/>
          <w:w w:val="99"/>
          <w:sz w:val="22"/>
          <w:szCs w:val="22"/>
        </w:rPr>
        <w:t>909</w:t>
      </w:r>
      <w:r w:rsidRPr="006041C6">
        <w:rPr>
          <w:rFonts w:asciiTheme="minorHAnsi" w:hAnsiTheme="minorHAnsi" w:cstheme="minorHAnsi"/>
          <w:spacing w:val="-2"/>
          <w:w w:val="99"/>
          <w:sz w:val="22"/>
          <w:szCs w:val="22"/>
        </w:rPr>
        <w:t>-</w:t>
      </w:r>
      <w:r w:rsidRPr="006041C6">
        <w:rPr>
          <w:rFonts w:asciiTheme="minorHAnsi" w:hAnsiTheme="minorHAnsi" w:cstheme="minorHAnsi"/>
          <w:spacing w:val="1"/>
          <w:w w:val="99"/>
          <w:sz w:val="22"/>
          <w:szCs w:val="22"/>
        </w:rPr>
        <w:t>593</w:t>
      </w:r>
      <w:r w:rsidRPr="006041C6">
        <w:rPr>
          <w:rFonts w:asciiTheme="minorHAnsi" w:hAnsiTheme="minorHAnsi" w:cstheme="minorHAnsi"/>
          <w:spacing w:val="-2"/>
          <w:w w:val="99"/>
          <w:sz w:val="22"/>
          <w:szCs w:val="22"/>
        </w:rPr>
        <w:t>-</w:t>
      </w:r>
      <w:r w:rsidRPr="006041C6">
        <w:rPr>
          <w:rFonts w:asciiTheme="minorHAnsi" w:hAnsiTheme="minorHAnsi" w:cstheme="minorHAnsi"/>
          <w:spacing w:val="1"/>
          <w:w w:val="99"/>
          <w:sz w:val="22"/>
          <w:szCs w:val="22"/>
        </w:rPr>
        <w:t>35</w:t>
      </w:r>
      <w:r w:rsidRPr="006041C6">
        <w:rPr>
          <w:rFonts w:asciiTheme="minorHAnsi" w:hAnsiTheme="minorHAnsi" w:cstheme="minorHAnsi"/>
          <w:spacing w:val="-1"/>
          <w:w w:val="99"/>
          <w:sz w:val="22"/>
          <w:szCs w:val="22"/>
        </w:rPr>
        <w:t>1</w:t>
      </w:r>
      <w:r w:rsidRPr="006041C6">
        <w:rPr>
          <w:rFonts w:asciiTheme="minorHAnsi" w:hAnsiTheme="minorHAnsi" w:cstheme="minorHAnsi"/>
          <w:w w:val="99"/>
          <w:sz w:val="22"/>
          <w:szCs w:val="22"/>
        </w:rPr>
        <w:t>1</w:t>
      </w:r>
    </w:p>
    <w:p w14:paraId="22ED8569" w14:textId="77777777" w:rsidR="00166304" w:rsidRPr="006041C6" w:rsidRDefault="006041C6" w:rsidP="006041C6">
      <w:pPr>
        <w:jc w:val="right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pacing w:val="3"/>
          <w:w w:val="99"/>
          <w:position w:val="-1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1"/>
          <w:w w:val="99"/>
          <w:position w:val="-1"/>
          <w:sz w:val="22"/>
          <w:szCs w:val="22"/>
        </w:rPr>
        <w:t>o</w:t>
      </w:r>
      <w:r w:rsidRPr="006041C6">
        <w:rPr>
          <w:rFonts w:asciiTheme="minorHAnsi" w:hAnsiTheme="minorHAnsi" w:cstheme="minorHAnsi"/>
          <w:spacing w:val="-4"/>
          <w:w w:val="99"/>
          <w:position w:val="-1"/>
          <w:sz w:val="22"/>
          <w:szCs w:val="22"/>
        </w:rPr>
        <w:t>m</w:t>
      </w:r>
      <w:hyperlink r:id="rId6">
        <w:r w:rsidRPr="006041C6">
          <w:rPr>
            <w:rFonts w:asciiTheme="minorHAnsi" w:hAnsiTheme="minorHAnsi" w:cstheme="minorHAnsi"/>
            <w:spacing w:val="1"/>
            <w:w w:val="99"/>
            <w:position w:val="-1"/>
            <w:sz w:val="22"/>
            <w:szCs w:val="22"/>
          </w:rPr>
          <w:t>.</w:t>
        </w:r>
        <w:r w:rsidRPr="006041C6">
          <w:rPr>
            <w:rFonts w:asciiTheme="minorHAnsi" w:hAnsiTheme="minorHAnsi" w:cstheme="minorHAnsi"/>
            <w:spacing w:val="2"/>
            <w:w w:val="99"/>
            <w:position w:val="-1"/>
            <w:sz w:val="22"/>
            <w:szCs w:val="22"/>
          </w:rPr>
          <w:t>B</w:t>
        </w:r>
        <w:r w:rsidRPr="006041C6">
          <w:rPr>
            <w:rFonts w:asciiTheme="minorHAnsi" w:hAnsiTheme="minorHAnsi" w:cstheme="minorHAnsi"/>
            <w:spacing w:val="1"/>
            <w:w w:val="99"/>
            <w:position w:val="-1"/>
            <w:sz w:val="22"/>
            <w:szCs w:val="22"/>
          </w:rPr>
          <w:t>roo</w:t>
        </w:r>
        <w:r w:rsidRPr="006041C6">
          <w:rPr>
            <w:rFonts w:asciiTheme="minorHAnsi" w:hAnsiTheme="minorHAnsi" w:cstheme="minorHAnsi"/>
            <w:spacing w:val="-1"/>
            <w:w w:val="99"/>
            <w:position w:val="-1"/>
            <w:sz w:val="22"/>
            <w:szCs w:val="22"/>
          </w:rPr>
          <w:t>ks@</w:t>
        </w:r>
        <w:r w:rsidRPr="006041C6">
          <w:rPr>
            <w:rFonts w:asciiTheme="minorHAnsi" w:hAnsiTheme="minorHAnsi" w:cstheme="minorHAnsi"/>
            <w:w w:val="99"/>
            <w:position w:val="-1"/>
            <w:sz w:val="22"/>
            <w:szCs w:val="22"/>
          </w:rPr>
          <w:t>l</w:t>
        </w:r>
        <w:r w:rsidRPr="006041C6">
          <w:rPr>
            <w:rFonts w:asciiTheme="minorHAnsi" w:hAnsiTheme="minorHAnsi" w:cstheme="minorHAnsi"/>
            <w:spacing w:val="3"/>
            <w:w w:val="99"/>
            <w:position w:val="-1"/>
            <w:sz w:val="22"/>
            <w:szCs w:val="22"/>
          </w:rPr>
          <w:t>a</w:t>
        </w:r>
        <w:r w:rsidRPr="006041C6">
          <w:rPr>
            <w:rFonts w:asciiTheme="minorHAnsi" w:hAnsiTheme="minorHAnsi" w:cstheme="minorHAnsi"/>
            <w:spacing w:val="-1"/>
            <w:w w:val="99"/>
            <w:position w:val="-1"/>
            <w:sz w:val="22"/>
            <w:szCs w:val="22"/>
          </w:rPr>
          <w:t>v</w:t>
        </w:r>
        <w:r w:rsidRPr="006041C6">
          <w:rPr>
            <w:rFonts w:asciiTheme="minorHAnsi" w:hAnsiTheme="minorHAnsi" w:cstheme="minorHAnsi"/>
            <w:w w:val="99"/>
            <w:position w:val="-1"/>
            <w:sz w:val="22"/>
            <w:szCs w:val="22"/>
          </w:rPr>
          <w:t>e</w:t>
        </w:r>
        <w:r w:rsidRPr="006041C6">
          <w:rPr>
            <w:rFonts w:asciiTheme="minorHAnsi" w:hAnsiTheme="minorHAnsi" w:cstheme="minorHAnsi"/>
            <w:spacing w:val="1"/>
            <w:w w:val="99"/>
            <w:position w:val="-1"/>
            <w:sz w:val="22"/>
            <w:szCs w:val="22"/>
          </w:rPr>
          <w:t>r</w:t>
        </w:r>
        <w:r w:rsidRPr="006041C6">
          <w:rPr>
            <w:rFonts w:asciiTheme="minorHAnsi" w:hAnsiTheme="minorHAnsi" w:cstheme="minorHAnsi"/>
            <w:spacing w:val="-1"/>
            <w:w w:val="99"/>
            <w:position w:val="-1"/>
            <w:sz w:val="22"/>
            <w:szCs w:val="22"/>
          </w:rPr>
          <w:t>n</w:t>
        </w:r>
        <w:r w:rsidRPr="006041C6">
          <w:rPr>
            <w:rFonts w:asciiTheme="minorHAnsi" w:hAnsiTheme="minorHAnsi" w:cstheme="minorHAnsi"/>
            <w:w w:val="99"/>
            <w:position w:val="-1"/>
            <w:sz w:val="22"/>
            <w:szCs w:val="22"/>
          </w:rPr>
          <w:t>e</w:t>
        </w:r>
        <w:r w:rsidRPr="006041C6">
          <w:rPr>
            <w:rFonts w:asciiTheme="minorHAnsi" w:hAnsiTheme="minorHAnsi" w:cstheme="minorHAnsi"/>
            <w:spacing w:val="1"/>
            <w:w w:val="99"/>
            <w:position w:val="-1"/>
            <w:sz w:val="22"/>
            <w:szCs w:val="22"/>
          </w:rPr>
          <w:t>.</w:t>
        </w:r>
        <w:r w:rsidRPr="006041C6">
          <w:rPr>
            <w:rFonts w:asciiTheme="minorHAnsi" w:hAnsiTheme="minorHAnsi" w:cstheme="minorHAnsi"/>
            <w:w w:val="99"/>
            <w:position w:val="-1"/>
            <w:sz w:val="22"/>
            <w:szCs w:val="22"/>
          </w:rPr>
          <w:t>e</w:t>
        </w:r>
        <w:r w:rsidRPr="006041C6">
          <w:rPr>
            <w:rFonts w:asciiTheme="minorHAnsi" w:hAnsiTheme="minorHAnsi" w:cstheme="minorHAnsi"/>
            <w:spacing w:val="1"/>
            <w:w w:val="99"/>
            <w:position w:val="-1"/>
            <w:sz w:val="22"/>
            <w:szCs w:val="22"/>
          </w:rPr>
          <w:t>du</w:t>
        </w:r>
      </w:hyperlink>
    </w:p>
    <w:p w14:paraId="0D23C232" w14:textId="77777777" w:rsidR="00166304" w:rsidRPr="006041C6" w:rsidRDefault="006041C6" w:rsidP="006041C6">
      <w:pPr>
        <w:spacing w:before="43"/>
        <w:ind w:left="988" w:right="1090"/>
        <w:jc w:val="center"/>
        <w:rPr>
          <w:rFonts w:asciiTheme="minorHAnsi" w:eastAsia="Bernard MT Condensed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z w:val="22"/>
          <w:szCs w:val="22"/>
        </w:rPr>
        <w:br w:type="column"/>
      </w:r>
      <w:r w:rsidRPr="006041C6">
        <w:rPr>
          <w:rFonts w:asciiTheme="minorHAnsi" w:eastAsia="Bernard MT Condensed" w:hAnsiTheme="minorHAnsi" w:cstheme="minorHAnsi"/>
          <w:spacing w:val="-1"/>
          <w:w w:val="99"/>
          <w:sz w:val="22"/>
          <w:szCs w:val="22"/>
        </w:rPr>
        <w:t>E</w:t>
      </w:r>
      <w:r w:rsidRPr="006041C6">
        <w:rPr>
          <w:rFonts w:asciiTheme="minorHAnsi" w:eastAsia="Bernard MT Condensed" w:hAnsiTheme="minorHAnsi" w:cstheme="minorHAnsi"/>
          <w:spacing w:val="1"/>
          <w:w w:val="99"/>
          <w:sz w:val="22"/>
          <w:szCs w:val="22"/>
        </w:rPr>
        <w:t>xa</w:t>
      </w:r>
      <w:r w:rsidRPr="006041C6">
        <w:rPr>
          <w:rFonts w:asciiTheme="minorHAnsi" w:eastAsia="Bernard MT Condensed" w:hAnsiTheme="minorHAnsi" w:cstheme="minorHAnsi"/>
          <w:w w:val="99"/>
          <w:sz w:val="22"/>
          <w:szCs w:val="22"/>
        </w:rPr>
        <w:t>mp</w:t>
      </w:r>
      <w:r w:rsidRPr="006041C6">
        <w:rPr>
          <w:rFonts w:asciiTheme="minorHAnsi" w:eastAsia="Bernard MT Condensed" w:hAnsiTheme="minorHAnsi" w:cstheme="minorHAnsi"/>
          <w:spacing w:val="1"/>
          <w:w w:val="99"/>
          <w:sz w:val="22"/>
          <w:szCs w:val="22"/>
        </w:rPr>
        <w:t>l</w:t>
      </w:r>
      <w:r w:rsidRPr="006041C6">
        <w:rPr>
          <w:rFonts w:asciiTheme="minorHAnsi" w:eastAsia="Bernard MT Condensed" w:hAnsiTheme="minorHAnsi" w:cstheme="minorHAnsi"/>
          <w:w w:val="99"/>
          <w:sz w:val="22"/>
          <w:szCs w:val="22"/>
        </w:rPr>
        <w:t>e</w:t>
      </w:r>
    </w:p>
    <w:p w14:paraId="2FDDC2B8" w14:textId="77777777" w:rsidR="00166304" w:rsidRPr="006041C6" w:rsidRDefault="006041C6" w:rsidP="006041C6">
      <w:pPr>
        <w:spacing w:before="1"/>
        <w:ind w:left="659" w:right="761"/>
        <w:jc w:val="center"/>
        <w:rPr>
          <w:rFonts w:asciiTheme="minorHAnsi" w:eastAsia="Bernard MT Condensed" w:hAnsiTheme="minorHAnsi" w:cstheme="minorHAnsi"/>
          <w:sz w:val="22"/>
          <w:szCs w:val="22"/>
        </w:rPr>
      </w:pPr>
      <w:r w:rsidRPr="006041C6">
        <w:rPr>
          <w:rFonts w:asciiTheme="minorHAnsi" w:eastAsia="Bernard MT Condensed" w:hAnsiTheme="minorHAnsi" w:cstheme="minorHAnsi"/>
          <w:w w:val="99"/>
          <w:sz w:val="22"/>
          <w:szCs w:val="22"/>
        </w:rPr>
        <w:t>Chr</w:t>
      </w:r>
      <w:r w:rsidRPr="006041C6">
        <w:rPr>
          <w:rFonts w:asciiTheme="minorHAnsi" w:eastAsia="Bernard MT Condensed" w:hAnsiTheme="minorHAnsi" w:cstheme="minorHAnsi"/>
          <w:spacing w:val="1"/>
          <w:w w:val="99"/>
          <w:sz w:val="22"/>
          <w:szCs w:val="22"/>
        </w:rPr>
        <w:t>o</w:t>
      </w:r>
      <w:r w:rsidRPr="006041C6">
        <w:rPr>
          <w:rFonts w:asciiTheme="minorHAnsi" w:eastAsia="Bernard MT Condensed" w:hAnsiTheme="minorHAnsi" w:cstheme="minorHAnsi"/>
          <w:w w:val="99"/>
          <w:sz w:val="22"/>
          <w:szCs w:val="22"/>
        </w:rPr>
        <w:t>n</w:t>
      </w:r>
      <w:r w:rsidRPr="006041C6">
        <w:rPr>
          <w:rFonts w:asciiTheme="minorHAnsi" w:eastAsia="Bernard MT Condensed" w:hAnsiTheme="minorHAnsi" w:cstheme="minorHAnsi"/>
          <w:spacing w:val="1"/>
          <w:w w:val="99"/>
          <w:sz w:val="22"/>
          <w:szCs w:val="22"/>
        </w:rPr>
        <w:t>ologi</w:t>
      </w:r>
      <w:r w:rsidRPr="006041C6">
        <w:rPr>
          <w:rFonts w:asciiTheme="minorHAnsi" w:eastAsia="Bernard MT Condensed" w:hAnsiTheme="minorHAnsi" w:cstheme="minorHAnsi"/>
          <w:spacing w:val="-1"/>
          <w:w w:val="99"/>
          <w:sz w:val="22"/>
          <w:szCs w:val="22"/>
        </w:rPr>
        <w:t>c</w:t>
      </w:r>
      <w:r w:rsidRPr="006041C6">
        <w:rPr>
          <w:rFonts w:asciiTheme="minorHAnsi" w:eastAsia="Bernard MT Condensed" w:hAnsiTheme="minorHAnsi" w:cstheme="minorHAnsi"/>
          <w:spacing w:val="1"/>
          <w:w w:val="99"/>
          <w:sz w:val="22"/>
          <w:szCs w:val="22"/>
        </w:rPr>
        <w:t>al</w:t>
      </w:r>
    </w:p>
    <w:p w14:paraId="6983DC6A" w14:textId="77777777" w:rsidR="00166304" w:rsidRPr="006041C6" w:rsidRDefault="006041C6" w:rsidP="006041C6">
      <w:pPr>
        <w:ind w:left="-44" w:right="58"/>
        <w:jc w:val="center"/>
        <w:rPr>
          <w:rFonts w:asciiTheme="minorHAnsi" w:eastAsia="Bernard MT Condensed" w:hAnsiTheme="minorHAnsi" w:cstheme="minorHAnsi"/>
          <w:sz w:val="22"/>
          <w:szCs w:val="22"/>
        </w:rPr>
        <w:sectPr w:rsidR="00166304" w:rsidRPr="006041C6">
          <w:pgSz w:w="12240" w:h="15840"/>
          <w:pgMar w:top="460" w:right="540" w:bottom="280" w:left="600" w:header="720" w:footer="720" w:gutter="0"/>
          <w:cols w:num="2" w:space="720" w:equalWidth="0">
            <w:col w:w="6579" w:space="1308"/>
            <w:col w:w="3213"/>
          </w:cols>
        </w:sectPr>
      </w:pPr>
      <w:r w:rsidRPr="006041C6">
        <w:rPr>
          <w:rFonts w:asciiTheme="minorHAnsi" w:eastAsia="Bernard MT Condensed" w:hAnsiTheme="minorHAnsi" w:cstheme="minorHAnsi"/>
          <w:position w:val="-1"/>
          <w:sz w:val="22"/>
          <w:szCs w:val="22"/>
        </w:rPr>
        <w:t>G</w:t>
      </w:r>
      <w:r w:rsidRPr="006041C6">
        <w:rPr>
          <w:rFonts w:asciiTheme="minorHAnsi" w:eastAsia="Bernard MT Condensed" w:hAnsiTheme="minorHAnsi" w:cstheme="minorHAnsi"/>
          <w:spacing w:val="1"/>
          <w:position w:val="-1"/>
          <w:sz w:val="22"/>
          <w:szCs w:val="22"/>
        </w:rPr>
        <w:t>e</w:t>
      </w:r>
      <w:r w:rsidRPr="006041C6">
        <w:rPr>
          <w:rFonts w:asciiTheme="minorHAnsi" w:eastAsia="Bernard MT Condensed" w:hAnsiTheme="minorHAnsi" w:cstheme="minorHAnsi"/>
          <w:position w:val="-1"/>
          <w:sz w:val="22"/>
          <w:szCs w:val="22"/>
        </w:rPr>
        <w:t>n</w:t>
      </w:r>
      <w:r w:rsidRPr="006041C6">
        <w:rPr>
          <w:rFonts w:asciiTheme="minorHAnsi" w:eastAsia="Bernard MT Condensed" w:hAnsiTheme="minorHAnsi" w:cstheme="minorHAnsi"/>
          <w:spacing w:val="1"/>
          <w:position w:val="-1"/>
          <w:sz w:val="22"/>
          <w:szCs w:val="22"/>
        </w:rPr>
        <w:t>e</w:t>
      </w:r>
      <w:r w:rsidRPr="006041C6">
        <w:rPr>
          <w:rFonts w:asciiTheme="minorHAnsi" w:eastAsia="Bernard MT Condensed" w:hAnsiTheme="minorHAnsi" w:cstheme="minorHAnsi"/>
          <w:position w:val="-1"/>
          <w:sz w:val="22"/>
          <w:szCs w:val="22"/>
        </w:rPr>
        <w:t>r</w:t>
      </w:r>
      <w:r w:rsidRPr="006041C6">
        <w:rPr>
          <w:rFonts w:asciiTheme="minorHAnsi" w:eastAsia="Bernard MT Condensed" w:hAnsiTheme="minorHAnsi" w:cstheme="minorHAnsi"/>
          <w:spacing w:val="1"/>
          <w:position w:val="-1"/>
          <w:sz w:val="22"/>
          <w:szCs w:val="22"/>
        </w:rPr>
        <w:t>a</w:t>
      </w:r>
      <w:r w:rsidRPr="006041C6">
        <w:rPr>
          <w:rFonts w:asciiTheme="minorHAnsi" w:eastAsia="Bernard MT Condensed" w:hAnsiTheme="minorHAnsi" w:cstheme="minorHAnsi"/>
          <w:position w:val="-1"/>
          <w:sz w:val="22"/>
          <w:szCs w:val="22"/>
        </w:rPr>
        <w:t>l</w:t>
      </w:r>
      <w:r w:rsidRPr="006041C6">
        <w:rPr>
          <w:rFonts w:asciiTheme="minorHAnsi" w:eastAsia="Bernard MT Condensed" w:hAnsiTheme="minorHAnsi" w:cstheme="minorHAnsi"/>
          <w:spacing w:val="-8"/>
          <w:position w:val="-1"/>
          <w:sz w:val="22"/>
          <w:szCs w:val="22"/>
        </w:rPr>
        <w:t xml:space="preserve"> </w:t>
      </w:r>
      <w:r w:rsidRPr="006041C6">
        <w:rPr>
          <w:rFonts w:asciiTheme="minorHAnsi" w:eastAsia="Bernard MT Condensed" w:hAnsiTheme="minorHAnsi" w:cstheme="minorHAnsi"/>
          <w:position w:val="-1"/>
          <w:sz w:val="22"/>
          <w:szCs w:val="22"/>
        </w:rPr>
        <w:t>Bu</w:t>
      </w:r>
      <w:r w:rsidRPr="006041C6">
        <w:rPr>
          <w:rFonts w:asciiTheme="minorHAnsi" w:eastAsia="Bernard MT Condensed" w:hAnsiTheme="minorHAnsi" w:cstheme="minorHAnsi"/>
          <w:spacing w:val="-1"/>
          <w:position w:val="-1"/>
          <w:sz w:val="22"/>
          <w:szCs w:val="22"/>
        </w:rPr>
        <w:t>s</w:t>
      </w:r>
      <w:r w:rsidRPr="006041C6">
        <w:rPr>
          <w:rFonts w:asciiTheme="minorHAnsi" w:eastAsia="Bernard MT Condensed" w:hAnsiTheme="minorHAnsi" w:cstheme="minorHAnsi"/>
          <w:spacing w:val="1"/>
          <w:position w:val="-1"/>
          <w:sz w:val="22"/>
          <w:szCs w:val="22"/>
        </w:rPr>
        <w:t>i</w:t>
      </w:r>
      <w:r w:rsidRPr="006041C6">
        <w:rPr>
          <w:rFonts w:asciiTheme="minorHAnsi" w:eastAsia="Bernard MT Condensed" w:hAnsiTheme="minorHAnsi" w:cstheme="minorHAnsi"/>
          <w:position w:val="-1"/>
          <w:sz w:val="22"/>
          <w:szCs w:val="22"/>
        </w:rPr>
        <w:t>n</w:t>
      </w:r>
      <w:r w:rsidRPr="006041C6">
        <w:rPr>
          <w:rFonts w:asciiTheme="minorHAnsi" w:eastAsia="Bernard MT Condensed" w:hAnsiTheme="minorHAnsi" w:cstheme="minorHAnsi"/>
          <w:spacing w:val="1"/>
          <w:position w:val="-1"/>
          <w:sz w:val="22"/>
          <w:szCs w:val="22"/>
        </w:rPr>
        <w:t>e</w:t>
      </w:r>
      <w:r w:rsidRPr="006041C6">
        <w:rPr>
          <w:rFonts w:asciiTheme="minorHAnsi" w:eastAsia="Bernard MT Condensed" w:hAnsiTheme="minorHAnsi" w:cstheme="minorHAnsi"/>
          <w:spacing w:val="-1"/>
          <w:position w:val="-1"/>
          <w:sz w:val="22"/>
          <w:szCs w:val="22"/>
        </w:rPr>
        <w:t>s</w:t>
      </w:r>
      <w:r w:rsidRPr="006041C6">
        <w:rPr>
          <w:rFonts w:asciiTheme="minorHAnsi" w:eastAsia="Bernard MT Condensed" w:hAnsiTheme="minorHAnsi" w:cstheme="minorHAnsi"/>
          <w:position w:val="-1"/>
          <w:sz w:val="22"/>
          <w:szCs w:val="22"/>
        </w:rPr>
        <w:t>s</w:t>
      </w:r>
      <w:r w:rsidRPr="006041C6">
        <w:rPr>
          <w:rFonts w:asciiTheme="minorHAnsi" w:eastAsia="Bernard MT Condensed" w:hAnsiTheme="minorHAnsi" w:cstheme="minorHAnsi"/>
          <w:spacing w:val="-10"/>
          <w:position w:val="-1"/>
          <w:sz w:val="22"/>
          <w:szCs w:val="22"/>
        </w:rPr>
        <w:t xml:space="preserve"> </w:t>
      </w:r>
      <w:r w:rsidRPr="006041C6">
        <w:rPr>
          <w:rFonts w:asciiTheme="minorHAnsi" w:eastAsia="Bernard MT Condensed" w:hAnsiTheme="minorHAnsi" w:cstheme="minorHAnsi"/>
          <w:spacing w:val="2"/>
          <w:w w:val="99"/>
          <w:position w:val="-1"/>
          <w:sz w:val="22"/>
          <w:szCs w:val="22"/>
        </w:rPr>
        <w:t>R</w:t>
      </w:r>
      <w:r w:rsidRPr="006041C6">
        <w:rPr>
          <w:rFonts w:asciiTheme="minorHAnsi" w:eastAsia="Bernard MT Condensed" w:hAnsiTheme="minorHAnsi" w:cstheme="minorHAnsi"/>
          <w:spacing w:val="1"/>
          <w:w w:val="99"/>
          <w:position w:val="-1"/>
          <w:sz w:val="22"/>
          <w:szCs w:val="22"/>
        </w:rPr>
        <w:t>e</w:t>
      </w:r>
      <w:r w:rsidRPr="006041C6">
        <w:rPr>
          <w:rFonts w:asciiTheme="minorHAnsi" w:eastAsia="Bernard MT Condensed" w:hAnsiTheme="minorHAnsi" w:cstheme="minorHAnsi"/>
          <w:spacing w:val="-1"/>
          <w:w w:val="99"/>
          <w:position w:val="-1"/>
          <w:sz w:val="22"/>
          <w:szCs w:val="22"/>
        </w:rPr>
        <w:t>s</w:t>
      </w:r>
      <w:r w:rsidRPr="006041C6">
        <w:rPr>
          <w:rFonts w:asciiTheme="minorHAnsi" w:eastAsia="Bernard MT Condensed" w:hAnsiTheme="minorHAnsi" w:cstheme="minorHAnsi"/>
          <w:w w:val="99"/>
          <w:position w:val="-1"/>
          <w:sz w:val="22"/>
          <w:szCs w:val="22"/>
        </w:rPr>
        <w:t>ume</w:t>
      </w:r>
    </w:p>
    <w:p w14:paraId="02ABCAF8" w14:textId="77777777" w:rsidR="00166304" w:rsidRPr="006041C6" w:rsidRDefault="006041C6" w:rsidP="006041C6">
      <w:pPr>
        <w:spacing w:before="3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z w:val="22"/>
          <w:szCs w:val="22"/>
        </w:rPr>
        <w:pict w14:anchorId="19D20CB0">
          <v:group id="_x0000_s1038" style="position:absolute;margin-left:416.25pt;margin-top:21.1pt;width:171.75pt;height:88.5pt;z-index:-1099;mso-position-horizontal-relative:page;mso-position-vertical-relative:page" coordorigin="8325,422" coordsize="3435,1770">
            <v:shape id="_x0000_s1039" style="position:absolute;left:8325;top:422;width:3435;height:1770" coordorigin="8325,422" coordsize="3435,1770" path="m8325,2192r3435,l11760,422r-3435,l8325,2192xe" filled="f">
              <v:path arrowok="t"/>
            </v:shape>
            <w10:wrap anchorx="page" anchory="page"/>
          </v:group>
        </w:pict>
      </w:r>
    </w:p>
    <w:p w14:paraId="13963442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045F893F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6020E205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688BB321" w14:textId="77777777" w:rsidR="00166304" w:rsidRPr="006041C6" w:rsidRDefault="006041C6" w:rsidP="006041C6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Edu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c</w:t>
      </w:r>
      <w:r w:rsidRPr="006041C6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t</w:t>
      </w:r>
      <w:r w:rsidRPr="006041C6">
        <w:rPr>
          <w:rFonts w:asciiTheme="minorHAnsi" w:hAnsiTheme="minorHAnsi" w:cstheme="minorHAnsi"/>
          <w:b/>
          <w:sz w:val="22"/>
          <w:szCs w:val="22"/>
          <w:u w:val="thick" w:color="000000"/>
        </w:rPr>
        <w:t>ion</w:t>
      </w:r>
    </w:p>
    <w:p w14:paraId="5263E69C" w14:textId="77777777" w:rsidR="00166304" w:rsidRPr="006041C6" w:rsidRDefault="006041C6" w:rsidP="006041C6">
      <w:pPr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Ma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6041C6">
        <w:rPr>
          <w:rFonts w:asciiTheme="minorHAnsi" w:hAnsiTheme="minorHAnsi" w:cstheme="minorHAnsi"/>
          <w:b/>
          <w:sz w:val="22"/>
          <w:szCs w:val="22"/>
        </w:rPr>
        <w:t>r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o</w:t>
      </w:r>
      <w:r w:rsidRPr="006041C6">
        <w:rPr>
          <w:rFonts w:asciiTheme="minorHAnsi" w:hAnsiTheme="minorHAnsi" w:cstheme="minorHAnsi"/>
          <w:b/>
          <w:sz w:val="22"/>
          <w:szCs w:val="22"/>
        </w:rPr>
        <w:t>f</w:t>
      </w:r>
      <w:r w:rsidRPr="006041C6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6041C6">
        <w:rPr>
          <w:rFonts w:asciiTheme="minorHAnsi" w:hAnsiTheme="minorHAnsi" w:cstheme="minorHAnsi"/>
          <w:b/>
          <w:sz w:val="22"/>
          <w:szCs w:val="22"/>
        </w:rPr>
        <w:t>si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b/>
          <w:sz w:val="22"/>
          <w:szCs w:val="22"/>
        </w:rPr>
        <w:t>ss A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6041C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6041C6">
        <w:rPr>
          <w:rFonts w:asciiTheme="minorHAnsi" w:hAnsiTheme="minorHAnsi" w:cstheme="minorHAnsi"/>
          <w:b/>
          <w:sz w:val="22"/>
          <w:szCs w:val="22"/>
        </w:rPr>
        <w:t>i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hAnsiTheme="minorHAnsi" w:cstheme="minorHAnsi"/>
          <w:b/>
          <w:sz w:val="22"/>
          <w:szCs w:val="22"/>
        </w:rPr>
        <w:t>is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tr</w:t>
      </w:r>
      <w:r w:rsidRPr="006041C6">
        <w:rPr>
          <w:rFonts w:asciiTheme="minorHAnsi" w:hAnsiTheme="minorHAnsi" w:cstheme="minorHAnsi"/>
          <w:b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6041C6">
        <w:rPr>
          <w:rFonts w:asciiTheme="minorHAnsi" w:hAnsiTheme="minorHAnsi" w:cstheme="minorHAnsi"/>
          <w:b/>
          <w:sz w:val="22"/>
          <w:szCs w:val="22"/>
        </w:rPr>
        <w:t xml:space="preserve">ion                                                                                                </w:t>
      </w:r>
      <w:r w:rsidRPr="006041C6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6041C6">
        <w:rPr>
          <w:rFonts w:asciiTheme="minorHAnsi" w:hAnsiTheme="minorHAnsi" w:cstheme="minorHAnsi"/>
          <w:b/>
          <w:sz w:val="22"/>
          <w:szCs w:val="22"/>
        </w:rPr>
        <w:t>ay 2010</w:t>
      </w:r>
    </w:p>
    <w:p w14:paraId="5D92BE8B" w14:textId="77777777" w:rsidR="00166304" w:rsidRPr="006041C6" w:rsidRDefault="006041C6" w:rsidP="006041C6">
      <w:pPr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z w:val="22"/>
          <w:szCs w:val="22"/>
        </w:rPr>
        <w:t>U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hAnsiTheme="minorHAnsi" w:cstheme="minorHAnsi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>si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6041C6">
        <w:rPr>
          <w:rFonts w:asciiTheme="minorHAnsi" w:hAnsiTheme="minorHAnsi" w:cstheme="minorHAnsi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hAnsiTheme="minorHAnsi" w:cstheme="minorHAnsi"/>
          <w:sz w:val="22"/>
          <w:szCs w:val="22"/>
        </w:rPr>
        <w:t>f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6041C6">
        <w:rPr>
          <w:rFonts w:asciiTheme="minorHAnsi" w:hAnsiTheme="minorHAnsi" w:cstheme="minorHAnsi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ern</w:t>
      </w:r>
      <w:r w:rsidRPr="006041C6">
        <w:rPr>
          <w:rFonts w:asciiTheme="minorHAnsi" w:hAnsiTheme="minorHAnsi" w:cstheme="minorHAnsi"/>
          <w:sz w:val="22"/>
          <w:szCs w:val="22"/>
        </w:rPr>
        <w:t xml:space="preserve">e                                  </w:t>
      </w:r>
      <w:r w:rsidRPr="006041C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6041C6">
        <w:rPr>
          <w:rFonts w:asciiTheme="minorHAnsi" w:hAnsiTheme="minorHAnsi" w:cstheme="minorHAnsi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ern</w:t>
      </w:r>
      <w:r w:rsidRPr="006041C6">
        <w:rPr>
          <w:rFonts w:asciiTheme="minorHAnsi" w:hAnsiTheme="minorHAnsi" w:cstheme="minorHAnsi"/>
          <w:sz w:val="22"/>
          <w:szCs w:val="22"/>
        </w:rPr>
        <w:t>e,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A</w:t>
      </w:r>
    </w:p>
    <w:p w14:paraId="61A4CC76" w14:textId="77777777" w:rsidR="00166304" w:rsidRPr="006041C6" w:rsidRDefault="006041C6" w:rsidP="006041C6">
      <w:pPr>
        <w:spacing w:before="5"/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b/>
          <w:sz w:val="22"/>
          <w:szCs w:val="22"/>
        </w:rPr>
        <w:t>R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b/>
          <w:sz w:val="22"/>
          <w:szCs w:val="22"/>
        </w:rPr>
        <w:t>l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eva</w:t>
      </w:r>
      <w:r w:rsidRPr="006041C6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6041C6">
        <w:rPr>
          <w:rFonts w:asciiTheme="minorHAnsi" w:hAnsiTheme="minorHAnsi" w:cstheme="minorHAnsi"/>
          <w:b/>
          <w:sz w:val="22"/>
          <w:szCs w:val="22"/>
        </w:rPr>
        <w:t>t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sz w:val="22"/>
          <w:szCs w:val="22"/>
        </w:rPr>
        <w:t>C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6041C6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b/>
          <w:sz w:val="22"/>
          <w:szCs w:val="22"/>
        </w:rPr>
        <w:t>s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6041C6">
        <w:rPr>
          <w:rFonts w:asciiTheme="minorHAnsi" w:hAnsiTheme="minorHAnsi" w:cstheme="minorHAnsi"/>
          <w:b/>
          <w:sz w:val="22"/>
          <w:szCs w:val="22"/>
        </w:rPr>
        <w:t>r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6041C6">
        <w:rPr>
          <w:rFonts w:asciiTheme="minorHAnsi" w:hAnsiTheme="minorHAnsi" w:cstheme="minorHAnsi"/>
          <w:b/>
          <w:sz w:val="22"/>
          <w:szCs w:val="22"/>
        </w:rPr>
        <w:t>:</w:t>
      </w:r>
    </w:p>
    <w:p w14:paraId="0A44AF46" w14:textId="77777777" w:rsidR="00166304" w:rsidRPr="006041C6" w:rsidRDefault="006041C6" w:rsidP="006041C6">
      <w:pPr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color w:val="393835"/>
          <w:sz w:val="22"/>
          <w:szCs w:val="22"/>
        </w:rPr>
        <w:t>A</w:t>
      </w:r>
      <w:r w:rsidRPr="006041C6">
        <w:rPr>
          <w:rFonts w:asciiTheme="minorHAnsi" w:hAnsiTheme="minorHAnsi" w:cstheme="minorHAnsi"/>
          <w:color w:val="393835"/>
          <w:spacing w:val="-1"/>
          <w:sz w:val="22"/>
          <w:szCs w:val="22"/>
        </w:rPr>
        <w:t>cc</w:t>
      </w:r>
      <w:r w:rsidRPr="006041C6">
        <w:rPr>
          <w:rFonts w:asciiTheme="minorHAnsi" w:hAnsiTheme="minorHAnsi" w:cstheme="minorHAnsi"/>
          <w:color w:val="393835"/>
          <w:sz w:val="22"/>
          <w:szCs w:val="22"/>
        </w:rPr>
        <w:t>ounti</w:t>
      </w:r>
      <w:r w:rsidRPr="006041C6">
        <w:rPr>
          <w:rFonts w:asciiTheme="minorHAnsi" w:hAnsiTheme="minorHAnsi" w:cstheme="minorHAnsi"/>
          <w:color w:val="393835"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color w:val="393835"/>
          <w:sz w:val="22"/>
          <w:szCs w:val="22"/>
        </w:rPr>
        <w:t>g</w:t>
      </w:r>
      <w:r w:rsidRPr="006041C6">
        <w:rPr>
          <w:rFonts w:asciiTheme="minorHAnsi" w:hAnsiTheme="minorHAnsi" w:cstheme="minorHAnsi"/>
          <w:color w:val="393835"/>
          <w:spacing w:val="-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color w:val="393835"/>
          <w:spacing w:val="-1"/>
          <w:sz w:val="22"/>
          <w:szCs w:val="22"/>
        </w:rPr>
        <w:t>F</w:t>
      </w:r>
      <w:r w:rsidRPr="006041C6">
        <w:rPr>
          <w:rFonts w:asciiTheme="minorHAnsi" w:hAnsiTheme="minorHAnsi" w:cstheme="minorHAnsi"/>
          <w:color w:val="393835"/>
          <w:sz w:val="22"/>
          <w:szCs w:val="22"/>
        </w:rPr>
        <w:t>un</w:t>
      </w:r>
      <w:r w:rsidRPr="006041C6">
        <w:rPr>
          <w:rFonts w:asciiTheme="minorHAnsi" w:hAnsiTheme="minorHAnsi" w:cstheme="minorHAnsi"/>
          <w:color w:val="393835"/>
          <w:spacing w:val="2"/>
          <w:sz w:val="22"/>
          <w:szCs w:val="22"/>
        </w:rPr>
        <w:t>d</w:t>
      </w:r>
      <w:r w:rsidRPr="006041C6">
        <w:rPr>
          <w:rFonts w:asciiTheme="minorHAnsi" w:hAnsiTheme="minorHAnsi" w:cstheme="minorHAnsi"/>
          <w:color w:val="393835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color w:val="393835"/>
          <w:sz w:val="22"/>
          <w:szCs w:val="22"/>
        </w:rPr>
        <w:t>m</w:t>
      </w:r>
      <w:r w:rsidRPr="006041C6">
        <w:rPr>
          <w:rFonts w:asciiTheme="minorHAnsi" w:hAnsiTheme="minorHAnsi" w:cstheme="minorHAnsi"/>
          <w:color w:val="393835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color w:val="393835"/>
          <w:sz w:val="22"/>
          <w:szCs w:val="22"/>
        </w:rPr>
        <w:t>nt</w:t>
      </w:r>
      <w:r w:rsidRPr="006041C6">
        <w:rPr>
          <w:rFonts w:asciiTheme="minorHAnsi" w:hAnsiTheme="minorHAnsi" w:cstheme="minorHAnsi"/>
          <w:color w:val="393835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color w:val="393835"/>
          <w:spacing w:val="3"/>
          <w:sz w:val="22"/>
          <w:szCs w:val="22"/>
        </w:rPr>
        <w:t>l</w:t>
      </w:r>
      <w:r w:rsidRPr="006041C6">
        <w:rPr>
          <w:rFonts w:asciiTheme="minorHAnsi" w:hAnsiTheme="minorHAnsi" w:cstheme="minorHAnsi"/>
          <w:color w:val="393835"/>
          <w:sz w:val="22"/>
          <w:szCs w:val="22"/>
        </w:rPr>
        <w:t xml:space="preserve">s, </w:t>
      </w:r>
      <w:r w:rsidRPr="006041C6">
        <w:rPr>
          <w:rFonts w:asciiTheme="minorHAnsi" w:hAnsiTheme="minorHAnsi" w:cstheme="minorHAnsi"/>
          <w:color w:val="393835"/>
          <w:spacing w:val="-2"/>
          <w:sz w:val="22"/>
          <w:szCs w:val="22"/>
        </w:rPr>
        <w:t>B</w:t>
      </w:r>
      <w:r w:rsidRPr="006041C6">
        <w:rPr>
          <w:rFonts w:asciiTheme="minorHAnsi" w:hAnsiTheme="minorHAnsi" w:cstheme="minorHAnsi"/>
          <w:color w:val="393835"/>
          <w:sz w:val="22"/>
          <w:szCs w:val="22"/>
        </w:rPr>
        <w:t>usin</w:t>
      </w:r>
      <w:r w:rsidRPr="006041C6">
        <w:rPr>
          <w:rFonts w:asciiTheme="minorHAnsi" w:hAnsiTheme="minorHAnsi" w:cstheme="minorHAnsi"/>
          <w:color w:val="393835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color w:val="393835"/>
          <w:sz w:val="22"/>
          <w:szCs w:val="22"/>
        </w:rPr>
        <w:t>ss M</w:t>
      </w:r>
      <w:r w:rsidRPr="006041C6">
        <w:rPr>
          <w:rFonts w:asciiTheme="minorHAnsi" w:hAnsiTheme="minorHAnsi" w:cstheme="minorHAnsi"/>
          <w:color w:val="393835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color w:val="393835"/>
          <w:sz w:val="22"/>
          <w:szCs w:val="22"/>
        </w:rPr>
        <w:t>n</w:t>
      </w:r>
      <w:r w:rsidRPr="006041C6">
        <w:rPr>
          <w:rFonts w:asciiTheme="minorHAnsi" w:hAnsiTheme="minorHAnsi" w:cstheme="minorHAnsi"/>
          <w:color w:val="393835"/>
          <w:spacing w:val="1"/>
          <w:sz w:val="22"/>
          <w:szCs w:val="22"/>
        </w:rPr>
        <w:t>a</w:t>
      </w:r>
      <w:r w:rsidRPr="006041C6">
        <w:rPr>
          <w:rFonts w:asciiTheme="minorHAnsi" w:hAnsiTheme="minorHAnsi" w:cstheme="minorHAnsi"/>
          <w:color w:val="393835"/>
          <w:sz w:val="22"/>
          <w:szCs w:val="22"/>
        </w:rPr>
        <w:t>g</w:t>
      </w:r>
      <w:r w:rsidRPr="006041C6">
        <w:rPr>
          <w:rFonts w:asciiTheme="minorHAnsi" w:hAnsiTheme="minorHAnsi" w:cstheme="minorHAnsi"/>
          <w:color w:val="393835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color w:val="393835"/>
          <w:sz w:val="22"/>
          <w:szCs w:val="22"/>
        </w:rPr>
        <w:t>m</w:t>
      </w:r>
      <w:r w:rsidRPr="006041C6">
        <w:rPr>
          <w:rFonts w:asciiTheme="minorHAnsi" w:hAnsiTheme="minorHAnsi" w:cstheme="minorHAnsi"/>
          <w:color w:val="393835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color w:val="393835"/>
          <w:sz w:val="22"/>
          <w:szCs w:val="22"/>
        </w:rPr>
        <w:t>nt,</w:t>
      </w:r>
      <w:r w:rsidRPr="006041C6">
        <w:rPr>
          <w:rFonts w:asciiTheme="minorHAnsi" w:hAnsiTheme="minorHAnsi" w:cstheme="minorHAnsi"/>
          <w:color w:val="393835"/>
          <w:spacing w:val="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color w:val="393835"/>
          <w:sz w:val="22"/>
          <w:szCs w:val="22"/>
        </w:rPr>
        <w:t>An</w:t>
      </w:r>
      <w:r w:rsidRPr="006041C6">
        <w:rPr>
          <w:rFonts w:asciiTheme="minorHAnsi" w:hAnsiTheme="minorHAnsi" w:cstheme="minorHAnsi"/>
          <w:color w:val="393835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color w:val="393835"/>
          <w:spacing w:val="3"/>
          <w:sz w:val="22"/>
          <w:szCs w:val="22"/>
        </w:rPr>
        <w:t>l</w:t>
      </w:r>
      <w:r w:rsidRPr="006041C6">
        <w:rPr>
          <w:rFonts w:asciiTheme="minorHAnsi" w:hAnsiTheme="minorHAnsi" w:cstheme="minorHAnsi"/>
          <w:color w:val="393835"/>
          <w:spacing w:val="-5"/>
          <w:sz w:val="22"/>
          <w:szCs w:val="22"/>
        </w:rPr>
        <w:t>y</w:t>
      </w:r>
      <w:r w:rsidRPr="006041C6">
        <w:rPr>
          <w:rFonts w:asciiTheme="minorHAnsi" w:hAnsiTheme="minorHAnsi" w:cstheme="minorHAnsi"/>
          <w:color w:val="393835"/>
          <w:sz w:val="22"/>
          <w:szCs w:val="22"/>
        </w:rPr>
        <w:t>sis of</w:t>
      </w:r>
      <w:r w:rsidRPr="006041C6">
        <w:rPr>
          <w:rFonts w:asciiTheme="minorHAnsi" w:hAnsiTheme="minorHAnsi" w:cstheme="minorHAnsi"/>
          <w:color w:val="393835"/>
          <w:spacing w:val="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color w:val="393835"/>
          <w:spacing w:val="-2"/>
          <w:sz w:val="22"/>
          <w:szCs w:val="22"/>
        </w:rPr>
        <w:t>B</w:t>
      </w:r>
      <w:r w:rsidRPr="006041C6">
        <w:rPr>
          <w:rFonts w:asciiTheme="minorHAnsi" w:hAnsiTheme="minorHAnsi" w:cstheme="minorHAnsi"/>
          <w:color w:val="393835"/>
          <w:sz w:val="22"/>
          <w:szCs w:val="22"/>
        </w:rPr>
        <w:t>usin</w:t>
      </w:r>
      <w:r w:rsidRPr="006041C6">
        <w:rPr>
          <w:rFonts w:asciiTheme="minorHAnsi" w:hAnsiTheme="minorHAnsi" w:cstheme="minorHAnsi"/>
          <w:color w:val="393835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color w:val="393835"/>
          <w:sz w:val="22"/>
          <w:szCs w:val="22"/>
        </w:rPr>
        <w:t>ss O</w:t>
      </w:r>
      <w:r w:rsidRPr="006041C6">
        <w:rPr>
          <w:rFonts w:asciiTheme="minorHAnsi" w:hAnsiTheme="minorHAnsi" w:cstheme="minorHAnsi"/>
          <w:color w:val="393835"/>
          <w:spacing w:val="2"/>
          <w:sz w:val="22"/>
          <w:szCs w:val="22"/>
        </w:rPr>
        <w:t>p</w:t>
      </w:r>
      <w:r w:rsidRPr="006041C6">
        <w:rPr>
          <w:rFonts w:asciiTheme="minorHAnsi" w:hAnsiTheme="minorHAnsi" w:cstheme="minorHAnsi"/>
          <w:color w:val="393835"/>
          <w:spacing w:val="-1"/>
          <w:sz w:val="22"/>
          <w:szCs w:val="22"/>
        </w:rPr>
        <w:t>era</w:t>
      </w:r>
      <w:r w:rsidRPr="006041C6">
        <w:rPr>
          <w:rFonts w:asciiTheme="minorHAnsi" w:hAnsiTheme="minorHAnsi" w:cstheme="minorHAnsi"/>
          <w:color w:val="393835"/>
          <w:sz w:val="22"/>
          <w:szCs w:val="22"/>
        </w:rPr>
        <w:t>tions</w:t>
      </w:r>
    </w:p>
    <w:p w14:paraId="0804D332" w14:textId="77777777" w:rsidR="00166304" w:rsidRPr="006041C6" w:rsidRDefault="006041C6" w:rsidP="006041C6">
      <w:pPr>
        <w:spacing w:before="5"/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sz w:val="22"/>
          <w:szCs w:val="22"/>
        </w:rPr>
        <w:t>c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b/>
          <w:sz w:val="22"/>
          <w:szCs w:val="22"/>
        </w:rPr>
        <w:t>l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6041C6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6041C6">
        <w:rPr>
          <w:rFonts w:asciiTheme="minorHAnsi" w:hAnsiTheme="minorHAnsi" w:cstheme="minorHAnsi"/>
          <w:b/>
          <w:sz w:val="22"/>
          <w:szCs w:val="22"/>
        </w:rPr>
        <w:t>f</w:t>
      </w:r>
      <w:r w:rsidRPr="006041C6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rt</w:t>
      </w:r>
      <w:r w:rsidRPr="006041C6">
        <w:rPr>
          <w:rFonts w:asciiTheme="minorHAnsi" w:hAnsiTheme="minorHAnsi" w:cstheme="minorHAnsi"/>
          <w:b/>
          <w:sz w:val="22"/>
          <w:szCs w:val="22"/>
        </w:rPr>
        <w:t>s,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6041C6">
        <w:rPr>
          <w:rFonts w:asciiTheme="minorHAnsi" w:hAnsiTheme="minorHAnsi" w:cstheme="minorHAnsi"/>
          <w:b/>
          <w:sz w:val="22"/>
          <w:szCs w:val="22"/>
        </w:rPr>
        <w:t>si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ne</w:t>
      </w:r>
      <w:r w:rsidRPr="006041C6">
        <w:rPr>
          <w:rFonts w:asciiTheme="minorHAnsi" w:hAnsiTheme="minorHAnsi" w:cstheme="minorHAnsi"/>
          <w:b/>
          <w:sz w:val="22"/>
          <w:szCs w:val="22"/>
        </w:rPr>
        <w:t>ss A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6041C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6041C6">
        <w:rPr>
          <w:rFonts w:asciiTheme="minorHAnsi" w:hAnsiTheme="minorHAnsi" w:cstheme="minorHAnsi"/>
          <w:b/>
          <w:sz w:val="22"/>
          <w:szCs w:val="22"/>
        </w:rPr>
        <w:t>i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hAnsiTheme="minorHAnsi" w:cstheme="minorHAnsi"/>
          <w:b/>
          <w:sz w:val="22"/>
          <w:szCs w:val="22"/>
        </w:rPr>
        <w:t>is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tr</w:t>
      </w:r>
      <w:r w:rsidRPr="006041C6">
        <w:rPr>
          <w:rFonts w:asciiTheme="minorHAnsi" w:hAnsiTheme="minorHAnsi" w:cstheme="minorHAnsi"/>
          <w:b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6041C6">
        <w:rPr>
          <w:rFonts w:asciiTheme="minorHAnsi" w:hAnsiTheme="minorHAnsi" w:cstheme="minorHAnsi"/>
          <w:b/>
          <w:sz w:val="22"/>
          <w:szCs w:val="22"/>
        </w:rPr>
        <w:t xml:space="preserve">ion                                                                             </w:t>
      </w:r>
      <w:r w:rsidRPr="006041C6">
        <w:rPr>
          <w:rFonts w:asciiTheme="minorHAnsi" w:hAnsiTheme="minorHAnsi" w:cstheme="minorHAnsi"/>
          <w:b/>
          <w:spacing w:val="56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sz w:val="22"/>
          <w:szCs w:val="22"/>
        </w:rPr>
        <w:t>Ja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nu</w:t>
      </w:r>
      <w:r w:rsidRPr="006041C6">
        <w:rPr>
          <w:rFonts w:asciiTheme="minorHAnsi" w:hAnsiTheme="minorHAnsi" w:cstheme="minorHAnsi"/>
          <w:b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b/>
          <w:sz w:val="22"/>
          <w:szCs w:val="22"/>
        </w:rPr>
        <w:t>y 2008</w:t>
      </w:r>
    </w:p>
    <w:p w14:paraId="3C26D292" w14:textId="77777777" w:rsidR="00166304" w:rsidRPr="006041C6" w:rsidRDefault="006041C6" w:rsidP="006041C6">
      <w:pPr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z w:val="22"/>
          <w:szCs w:val="22"/>
        </w:rPr>
        <w:t>U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hAnsiTheme="minorHAnsi" w:cstheme="minorHAnsi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>si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6041C6">
        <w:rPr>
          <w:rFonts w:asciiTheme="minorHAnsi" w:hAnsiTheme="minorHAnsi" w:cstheme="minorHAnsi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hAnsiTheme="minorHAnsi" w:cstheme="minorHAnsi"/>
          <w:sz w:val="22"/>
          <w:szCs w:val="22"/>
        </w:rPr>
        <w:t>f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6041C6">
        <w:rPr>
          <w:rFonts w:asciiTheme="minorHAnsi" w:hAnsiTheme="minorHAnsi" w:cstheme="minorHAnsi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ern</w:t>
      </w:r>
      <w:r w:rsidRPr="006041C6">
        <w:rPr>
          <w:rFonts w:asciiTheme="minorHAnsi" w:hAnsiTheme="minorHAnsi" w:cstheme="minorHAnsi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 xml:space="preserve">                                  </w:t>
      </w:r>
      <w:r w:rsidRPr="006041C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6041C6">
        <w:rPr>
          <w:rFonts w:asciiTheme="minorHAnsi" w:hAnsiTheme="minorHAnsi" w:cstheme="minorHAnsi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ern</w:t>
      </w:r>
      <w:r w:rsidRPr="006041C6">
        <w:rPr>
          <w:rFonts w:asciiTheme="minorHAnsi" w:hAnsiTheme="minorHAnsi" w:cstheme="minorHAnsi"/>
          <w:sz w:val="22"/>
          <w:szCs w:val="22"/>
        </w:rPr>
        <w:t>e,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A</w:t>
      </w:r>
    </w:p>
    <w:p w14:paraId="386907BA" w14:textId="77777777" w:rsidR="00166304" w:rsidRPr="006041C6" w:rsidRDefault="006041C6" w:rsidP="006041C6">
      <w:pPr>
        <w:spacing w:before="5"/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b/>
          <w:sz w:val="22"/>
          <w:szCs w:val="22"/>
          <w:u w:val="thick" w:color="000000"/>
        </w:rPr>
        <w:t>Ho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6041C6">
        <w:rPr>
          <w:rFonts w:asciiTheme="minorHAnsi" w:hAnsiTheme="minorHAnsi" w:cstheme="minorHAnsi"/>
          <w:b/>
          <w:sz w:val="22"/>
          <w:szCs w:val="22"/>
          <w:u w:val="thick" w:color="000000"/>
        </w:rPr>
        <w:t>o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6041C6">
        <w:rPr>
          <w:rFonts w:asciiTheme="minorHAnsi" w:hAnsiTheme="minorHAnsi" w:cstheme="minorHAnsi"/>
          <w:b/>
          <w:sz w:val="22"/>
          <w:szCs w:val="22"/>
          <w:u w:val="thick" w:color="000000"/>
        </w:rPr>
        <w:t>s/A</w:t>
      </w:r>
      <w:r w:rsidRPr="006041C6">
        <w:rPr>
          <w:rFonts w:asciiTheme="minorHAnsi" w:hAnsiTheme="minorHAnsi" w:cstheme="minorHAnsi"/>
          <w:b/>
          <w:spacing w:val="2"/>
          <w:sz w:val="22"/>
          <w:szCs w:val="22"/>
          <w:u w:val="thick" w:color="000000"/>
        </w:rPr>
        <w:t>w</w:t>
      </w:r>
      <w:r w:rsidRPr="006041C6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d</w:t>
      </w:r>
      <w:r w:rsidRPr="006041C6">
        <w:rPr>
          <w:rFonts w:asciiTheme="minorHAnsi" w:hAnsiTheme="minorHAnsi" w:cstheme="minorHAnsi"/>
          <w:b/>
          <w:sz w:val="22"/>
          <w:szCs w:val="22"/>
          <w:u w:val="thick" w:color="000000"/>
        </w:rPr>
        <w:t>s</w:t>
      </w:r>
    </w:p>
    <w:p w14:paraId="305A387F" w14:textId="77777777" w:rsidR="00166304" w:rsidRPr="006041C6" w:rsidRDefault="006041C6" w:rsidP="006041C6">
      <w:pPr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z w:val="22"/>
          <w:szCs w:val="22"/>
        </w:rPr>
        <w:t>D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041C6">
        <w:rPr>
          <w:rFonts w:asciiTheme="minorHAnsi" w:hAnsiTheme="minorHAnsi" w:cstheme="minorHAnsi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6041C6">
        <w:rPr>
          <w:rFonts w:asciiTheme="minorHAnsi" w:hAnsiTheme="minorHAnsi" w:cstheme="minorHAnsi"/>
          <w:sz w:val="22"/>
          <w:szCs w:val="22"/>
        </w:rPr>
        <w:t xml:space="preserve">s list,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041C6">
        <w:rPr>
          <w:rFonts w:asciiTheme="minorHAnsi" w:hAnsiTheme="minorHAnsi" w:cstheme="minorHAnsi"/>
          <w:sz w:val="22"/>
          <w:szCs w:val="22"/>
        </w:rPr>
        <w:t>stm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041C6">
        <w:rPr>
          <w:rFonts w:asciiTheme="minorHAnsi" w:hAnsiTheme="minorHAnsi" w:cstheme="minorHAnsi"/>
          <w:sz w:val="22"/>
          <w:szCs w:val="22"/>
        </w:rPr>
        <w:t>su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sive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hAnsiTheme="minorHAnsi" w:cstheme="minorHAnsi"/>
          <w:sz w:val="22"/>
          <w:szCs w:val="22"/>
        </w:rPr>
        <w:t>p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king</w:t>
      </w:r>
      <w:r w:rsidRPr="006041C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omp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tition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-F</w:t>
      </w:r>
      <w:r w:rsidRPr="006041C6">
        <w:rPr>
          <w:rFonts w:asciiTheme="minorHAnsi" w:hAnsiTheme="minorHAnsi" w:cstheme="minorHAnsi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 xml:space="preserve">st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6041C6">
        <w:rPr>
          <w:rFonts w:asciiTheme="minorHAnsi" w:hAnsiTheme="minorHAnsi" w:cstheme="minorHAnsi"/>
          <w:sz w:val="22"/>
          <w:szCs w:val="22"/>
        </w:rPr>
        <w:t>,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erv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erc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and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6041C6">
        <w:rPr>
          <w:rFonts w:asciiTheme="minorHAnsi" w:hAnsiTheme="minorHAnsi" w:cstheme="minorHAnsi"/>
          <w:sz w:val="22"/>
          <w:szCs w:val="22"/>
        </w:rPr>
        <w:t>se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041C6">
        <w:rPr>
          <w:rFonts w:asciiTheme="minorHAnsi" w:hAnsiTheme="minorHAnsi" w:cstheme="minorHAnsi"/>
          <w:sz w:val="22"/>
          <w:szCs w:val="22"/>
        </w:rPr>
        <w:t>ess</w:t>
      </w:r>
    </w:p>
    <w:p w14:paraId="10363662" w14:textId="77777777" w:rsidR="00166304" w:rsidRPr="006041C6" w:rsidRDefault="006041C6" w:rsidP="006041C6">
      <w:pPr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hol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ship</w:t>
      </w:r>
    </w:p>
    <w:p w14:paraId="0AD103B4" w14:textId="77777777" w:rsidR="00166304" w:rsidRPr="006041C6" w:rsidRDefault="00166304" w:rsidP="006041C6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F87C96A" w14:textId="77777777" w:rsidR="00166304" w:rsidRPr="006041C6" w:rsidRDefault="006041C6" w:rsidP="006041C6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b/>
          <w:sz w:val="22"/>
          <w:szCs w:val="22"/>
          <w:u w:val="thick" w:color="000000"/>
        </w:rPr>
        <w:t>R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6041C6">
        <w:rPr>
          <w:rFonts w:asciiTheme="minorHAnsi" w:hAnsiTheme="minorHAnsi" w:cstheme="minorHAnsi"/>
          <w:b/>
          <w:sz w:val="22"/>
          <w:szCs w:val="22"/>
          <w:u w:val="thick" w:color="000000"/>
        </w:rPr>
        <w:t>l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a</w:t>
      </w:r>
      <w:r w:rsidRPr="006041C6">
        <w:rPr>
          <w:rFonts w:asciiTheme="minorHAnsi" w:hAnsiTheme="minorHAnsi" w:cstheme="minorHAnsi"/>
          <w:b/>
          <w:sz w:val="22"/>
          <w:szCs w:val="22"/>
          <w:u w:val="thick" w:color="000000"/>
        </w:rPr>
        <w:t>t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ed</w:t>
      </w:r>
      <w:r w:rsidRPr="006041C6">
        <w:rPr>
          <w:rFonts w:asciiTheme="minorHAnsi" w:hAnsiTheme="minorHAnsi" w:cstheme="minorHAnsi"/>
          <w:b/>
          <w:spacing w:val="2"/>
          <w:sz w:val="22"/>
          <w:szCs w:val="22"/>
          <w:u w:val="thick" w:color="000000"/>
        </w:rPr>
        <w:t xml:space="preserve"> 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E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x</w:t>
      </w:r>
      <w:r w:rsidRPr="006041C6">
        <w:rPr>
          <w:rFonts w:asciiTheme="minorHAnsi" w:hAnsiTheme="minorHAnsi" w:cstheme="minorHAnsi"/>
          <w:b/>
          <w:spacing w:val="2"/>
          <w:sz w:val="22"/>
          <w:szCs w:val="22"/>
          <w:u w:val="thick" w:color="000000"/>
        </w:rPr>
        <w:t>p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er</w:t>
      </w:r>
      <w:r w:rsidRPr="006041C6">
        <w:rPr>
          <w:rFonts w:asciiTheme="minorHAnsi" w:hAnsiTheme="minorHAnsi" w:cstheme="minorHAnsi"/>
          <w:b/>
          <w:sz w:val="22"/>
          <w:szCs w:val="22"/>
          <w:u w:val="thick" w:color="000000"/>
        </w:rPr>
        <w:t>i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ce</w:t>
      </w:r>
    </w:p>
    <w:p w14:paraId="6746A3C0" w14:textId="77777777" w:rsidR="00166304" w:rsidRPr="006041C6" w:rsidRDefault="006041C6" w:rsidP="006041C6">
      <w:pPr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6041C6">
        <w:rPr>
          <w:rFonts w:asciiTheme="minorHAnsi" w:hAnsiTheme="minorHAnsi" w:cstheme="minorHAnsi"/>
          <w:b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hAnsiTheme="minorHAnsi" w:cstheme="minorHAnsi"/>
          <w:b/>
          <w:sz w:val="22"/>
          <w:szCs w:val="22"/>
        </w:rPr>
        <w:t>ag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6041C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hAnsiTheme="minorHAnsi" w:cstheme="minorHAnsi"/>
          <w:b/>
          <w:sz w:val="22"/>
          <w:szCs w:val="22"/>
        </w:rPr>
        <w:t>t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sz w:val="22"/>
          <w:szCs w:val="22"/>
        </w:rPr>
        <w:t>Assis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6041C6">
        <w:rPr>
          <w:rFonts w:asciiTheme="minorHAnsi" w:hAnsiTheme="minorHAnsi" w:cstheme="minorHAnsi"/>
          <w:b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hAnsiTheme="minorHAnsi" w:cstheme="minorHAnsi"/>
          <w:b/>
          <w:sz w:val="22"/>
          <w:szCs w:val="22"/>
        </w:rPr>
        <w:t>t</w:t>
      </w:r>
      <w:r w:rsidRPr="006041C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</w:t>
      </w:r>
      <w:r w:rsidRPr="006041C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sz w:val="22"/>
          <w:szCs w:val="22"/>
        </w:rPr>
        <w:t>Ja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nu</w:t>
      </w:r>
      <w:r w:rsidRPr="006041C6">
        <w:rPr>
          <w:rFonts w:asciiTheme="minorHAnsi" w:hAnsiTheme="minorHAnsi" w:cstheme="minorHAnsi"/>
          <w:b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b/>
          <w:sz w:val="22"/>
          <w:szCs w:val="22"/>
        </w:rPr>
        <w:t xml:space="preserve">y 2010 – </w:t>
      </w:r>
      <w:r w:rsidRPr="006041C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b/>
          <w:sz w:val="22"/>
          <w:szCs w:val="22"/>
        </w:rPr>
        <w:t>s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hAnsiTheme="minorHAnsi" w:cstheme="minorHAnsi"/>
          <w:b/>
          <w:sz w:val="22"/>
          <w:szCs w:val="22"/>
        </w:rPr>
        <w:t>t</w:t>
      </w:r>
    </w:p>
    <w:p w14:paraId="1C04D817" w14:textId="77777777" w:rsidR="00166304" w:rsidRPr="006041C6" w:rsidRDefault="006041C6" w:rsidP="006041C6">
      <w:pPr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z w:val="22"/>
          <w:szCs w:val="22"/>
        </w:rPr>
        <w:t>S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&amp; L</w:t>
      </w:r>
      <w:r w:rsidRPr="006041C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Ass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041C6">
        <w:rPr>
          <w:rFonts w:asciiTheme="minorHAnsi" w:hAnsiTheme="minorHAnsi" w:cstheme="minorHAnsi"/>
          <w:sz w:val="22"/>
          <w:szCs w:val="22"/>
        </w:rPr>
        <w:t>ci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 xml:space="preserve">s                                           </w:t>
      </w:r>
      <w:r w:rsidRPr="006041C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Ont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041C6">
        <w:rPr>
          <w:rFonts w:asciiTheme="minorHAnsi" w:hAnsiTheme="minorHAnsi" w:cstheme="minorHAnsi"/>
          <w:sz w:val="22"/>
          <w:szCs w:val="22"/>
        </w:rPr>
        <w:t xml:space="preserve">io, 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A</w:t>
      </w:r>
    </w:p>
    <w:p w14:paraId="00E2ADF2" w14:textId="77777777" w:rsidR="00166304" w:rsidRPr="006041C6" w:rsidRDefault="006041C6" w:rsidP="006041C6">
      <w:pPr>
        <w:tabs>
          <w:tab w:val="left" w:pos="460"/>
        </w:tabs>
        <w:spacing w:before="24"/>
        <w:ind w:left="480" w:right="976" w:hanging="36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sz w:val="22"/>
          <w:szCs w:val="22"/>
        </w:rPr>
        <w:t>•</w:t>
      </w:r>
      <w:r w:rsidRPr="006041C6">
        <w:rPr>
          <w:rFonts w:asciiTheme="minorHAnsi" w:eastAsia="Verdana" w:hAnsiTheme="minorHAnsi" w:cstheme="minorHAnsi"/>
          <w:sz w:val="22"/>
          <w:szCs w:val="22"/>
        </w:rPr>
        <w:tab/>
      </w:r>
      <w:r w:rsidRPr="006041C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6041C6">
        <w:rPr>
          <w:rFonts w:asciiTheme="minorHAnsi" w:hAnsiTheme="minorHAnsi" w:cstheme="minorHAnsi"/>
          <w:sz w:val="22"/>
          <w:szCs w:val="22"/>
        </w:rPr>
        <w:t>m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m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6041C6">
        <w:rPr>
          <w:rFonts w:asciiTheme="minorHAnsi" w:hAnsiTheme="minorHAnsi" w:cstheme="minorHAnsi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pu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041C6">
        <w:rPr>
          <w:rFonts w:asciiTheme="minorHAnsi" w:hAnsiTheme="minorHAnsi" w:cstheme="minorHAnsi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d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ccou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sz w:val="22"/>
          <w:szCs w:val="22"/>
        </w:rPr>
        <w:t>ti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sz w:val="22"/>
          <w:szCs w:val="22"/>
        </w:rPr>
        <w:t>g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6041C6">
        <w:rPr>
          <w:rFonts w:asciiTheme="minorHAnsi" w:hAnsiTheme="minorHAnsi" w:cstheme="minorHAnsi"/>
          <w:sz w:val="22"/>
          <w:szCs w:val="22"/>
        </w:rPr>
        <w:t>d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 xml:space="preserve">ll 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6041C6">
        <w:rPr>
          <w:rFonts w:asciiTheme="minorHAnsi" w:hAnsiTheme="minorHAnsi" w:cstheme="minorHAnsi"/>
          <w:sz w:val="22"/>
          <w:szCs w:val="22"/>
        </w:rPr>
        <w:t>st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 xml:space="preserve">ms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fo</w:t>
      </w:r>
      <w:r w:rsidRPr="006041C6">
        <w:rPr>
          <w:rFonts w:asciiTheme="minorHAnsi" w:hAnsiTheme="minorHAnsi" w:cstheme="minorHAnsi"/>
          <w:sz w:val="22"/>
          <w:szCs w:val="22"/>
        </w:rPr>
        <w:t xml:space="preserve">r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op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>ic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p</w:t>
      </w:r>
      <w:r w:rsidRPr="006041C6">
        <w:rPr>
          <w:rFonts w:asciiTheme="minorHAnsi" w:hAnsiTheme="minorHAnsi" w:cstheme="minorHAnsi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ti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041C6">
        <w:rPr>
          <w:rFonts w:asciiTheme="minorHAnsi" w:hAnsiTheme="minorHAnsi" w:cstheme="minorHAnsi"/>
          <w:sz w:val="22"/>
          <w:szCs w:val="22"/>
        </w:rPr>
        <w:t>,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041C6">
        <w:rPr>
          <w:rFonts w:asciiTheme="minorHAnsi" w:hAnsiTheme="minorHAnsi" w:cstheme="minorHAnsi"/>
          <w:sz w:val="22"/>
          <w:szCs w:val="22"/>
        </w:rPr>
        <w:t>c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041C6">
        <w:rPr>
          <w:rFonts w:asciiTheme="minorHAnsi" w:hAnsiTheme="minorHAnsi" w:cstheme="minorHAnsi"/>
          <w:sz w:val="22"/>
          <w:szCs w:val="22"/>
        </w:rPr>
        <w:t>si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sz w:val="22"/>
          <w:szCs w:val="22"/>
        </w:rPr>
        <w:t>g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coun</w:t>
      </w:r>
      <w:r w:rsidRPr="006041C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041C6">
        <w:rPr>
          <w:rFonts w:asciiTheme="minorHAnsi" w:hAnsiTheme="minorHAnsi" w:cstheme="minorHAnsi"/>
          <w:sz w:val="22"/>
          <w:szCs w:val="22"/>
        </w:rPr>
        <w:t xml:space="preserve">s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rece</w:t>
      </w:r>
      <w:r w:rsidRPr="006041C6">
        <w:rPr>
          <w:rFonts w:asciiTheme="minorHAnsi" w:hAnsiTheme="minorHAnsi" w:cstheme="minorHAnsi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ble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6041C6">
        <w:rPr>
          <w:rFonts w:asciiTheme="minorHAnsi" w:hAnsiTheme="minorHAnsi" w:cstheme="minorHAnsi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 xml:space="preserve">$9,000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nd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ppointm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 xml:space="preserve">nt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reca</w:t>
      </w:r>
      <w:r w:rsidRPr="006041C6">
        <w:rPr>
          <w:rFonts w:asciiTheme="minorHAnsi" w:hAnsiTheme="minorHAnsi" w:cstheme="minorHAnsi"/>
          <w:sz w:val="22"/>
          <w:szCs w:val="22"/>
        </w:rPr>
        <w:t xml:space="preserve">ll </w:t>
      </w:r>
      <w:r w:rsidRPr="006041C6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6041C6">
        <w:rPr>
          <w:rFonts w:asciiTheme="minorHAnsi" w:hAnsiTheme="minorHAnsi" w:cstheme="minorHAnsi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3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%</w:t>
      </w:r>
      <w:r w:rsidRPr="006041C6">
        <w:rPr>
          <w:rFonts w:asciiTheme="minorHAnsi" w:hAnsiTheme="minorHAnsi" w:cstheme="minorHAnsi"/>
          <w:sz w:val="22"/>
          <w:szCs w:val="22"/>
        </w:rPr>
        <w:t>.</w:t>
      </w:r>
    </w:p>
    <w:p w14:paraId="1337CA40" w14:textId="77777777" w:rsidR="00166304" w:rsidRPr="006041C6" w:rsidRDefault="006041C6" w:rsidP="006041C6">
      <w:pPr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6041C6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Author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c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omput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a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nd s</w:t>
      </w:r>
      <w:r w:rsidRPr="006041C6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6041C6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6041C6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so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2"/>
          <w:position w:val="-1"/>
          <w:sz w:val="22"/>
          <w:szCs w:val="22"/>
        </w:rPr>
        <w:t>w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6041C6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er’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s m</w:t>
      </w:r>
      <w:r w:rsidRPr="006041C6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nu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l.</w:t>
      </w:r>
    </w:p>
    <w:p w14:paraId="5E56A89B" w14:textId="77777777" w:rsidR="00166304" w:rsidRPr="006041C6" w:rsidRDefault="006041C6" w:rsidP="006041C6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041C6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041C6">
        <w:rPr>
          <w:rFonts w:asciiTheme="minorHAnsi" w:hAnsiTheme="minorHAnsi" w:cstheme="minorHAnsi"/>
          <w:sz w:val="22"/>
          <w:szCs w:val="22"/>
        </w:rPr>
        <w:t xml:space="preserve">in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nd sup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>vise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st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af</w:t>
      </w:r>
      <w:r w:rsidRPr="006041C6">
        <w:rPr>
          <w:rFonts w:asciiTheme="minorHAnsi" w:hAnsiTheme="minorHAnsi" w:cstheme="minorHAnsi"/>
          <w:sz w:val="22"/>
          <w:szCs w:val="22"/>
        </w:rPr>
        <w:t>f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 xml:space="preserve">in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omput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us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041C6">
        <w:rPr>
          <w:rFonts w:asciiTheme="minorHAnsi" w:hAnsiTheme="minorHAnsi" w:cstheme="minorHAnsi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nd t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>oubl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shooting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m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 xml:space="preserve">thods, 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ving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p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041C6">
        <w:rPr>
          <w:rFonts w:asciiTheme="minorHAnsi" w:hAnsiTheme="minorHAnsi" w:cstheme="minorHAnsi"/>
          <w:sz w:val="22"/>
          <w:szCs w:val="22"/>
        </w:rPr>
        <w:t>ti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6041C6">
        <w:rPr>
          <w:rFonts w:asciiTheme="minorHAnsi" w:hAnsiTheme="minorHAnsi" w:cstheme="minorHAnsi"/>
          <w:sz w:val="22"/>
          <w:szCs w:val="22"/>
        </w:rPr>
        <w:t>0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6041C6">
        <w:rPr>
          <w:rFonts w:asciiTheme="minorHAnsi" w:hAnsiTheme="minorHAnsi" w:cstheme="minorHAnsi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af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hAnsiTheme="minorHAnsi" w:cstheme="minorHAnsi"/>
          <w:sz w:val="22"/>
          <w:szCs w:val="22"/>
        </w:rPr>
        <w:t>ou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 xml:space="preserve">s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nd</w:t>
      </w:r>
    </w:p>
    <w:p w14:paraId="3D8F1FDB" w14:textId="77777777" w:rsidR="00166304" w:rsidRPr="006041C6" w:rsidRDefault="006041C6" w:rsidP="006041C6">
      <w:pPr>
        <w:ind w:left="48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z w:val="22"/>
          <w:szCs w:val="22"/>
        </w:rPr>
        <w:t>$100 in m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041C6">
        <w:rPr>
          <w:rFonts w:asciiTheme="minorHAnsi" w:hAnsiTheme="minorHAnsi" w:cstheme="minorHAnsi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ls monthl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041C6">
        <w:rPr>
          <w:rFonts w:asciiTheme="minorHAnsi" w:hAnsiTheme="minorHAnsi" w:cstheme="minorHAnsi"/>
          <w:sz w:val="22"/>
          <w:szCs w:val="22"/>
        </w:rPr>
        <w:t>.</w:t>
      </w:r>
    </w:p>
    <w:p w14:paraId="36C5F91D" w14:textId="77777777" w:rsidR="00166304" w:rsidRPr="006041C6" w:rsidRDefault="006041C6" w:rsidP="006041C6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041C6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l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cu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te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p</w:t>
      </w:r>
      <w:r w:rsidRPr="006041C6">
        <w:rPr>
          <w:rFonts w:asciiTheme="minorHAnsi" w:hAnsiTheme="minorHAnsi" w:cstheme="minorHAnsi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ti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hAnsiTheme="minorHAnsi" w:cstheme="minorHAnsi"/>
          <w:sz w:val="22"/>
          <w:szCs w:val="22"/>
        </w:rPr>
        <w:t xml:space="preserve">e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o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6041C6">
        <w:rPr>
          <w:rFonts w:asciiTheme="minorHAnsi" w:hAnsiTheme="minorHAnsi" w:cstheme="minorHAnsi"/>
          <w:sz w:val="22"/>
          <w:szCs w:val="22"/>
        </w:rPr>
        <w:t>p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nt s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h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dul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s.</w:t>
      </w:r>
    </w:p>
    <w:p w14:paraId="63F29E3B" w14:textId="77777777" w:rsidR="00166304" w:rsidRPr="006041C6" w:rsidRDefault="006041C6" w:rsidP="006041C6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b/>
          <w:sz w:val="22"/>
          <w:szCs w:val="22"/>
        </w:rPr>
        <w:t>I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ter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sz w:val="22"/>
          <w:szCs w:val="22"/>
        </w:rPr>
        <w:t>ti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6041C6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sz w:val="22"/>
          <w:szCs w:val="22"/>
        </w:rPr>
        <w:t>l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Ma</w:t>
      </w:r>
      <w:r w:rsidRPr="006041C6">
        <w:rPr>
          <w:rFonts w:asciiTheme="minorHAnsi" w:hAnsiTheme="minorHAnsi" w:cstheme="minorHAnsi"/>
          <w:b/>
          <w:sz w:val="22"/>
          <w:szCs w:val="22"/>
        </w:rPr>
        <w:t>r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b/>
          <w:sz w:val="22"/>
          <w:szCs w:val="22"/>
        </w:rPr>
        <w:t>t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b/>
          <w:sz w:val="22"/>
          <w:szCs w:val="22"/>
        </w:rPr>
        <w:t>s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ea</w:t>
      </w:r>
      <w:r w:rsidRPr="006041C6">
        <w:rPr>
          <w:rFonts w:asciiTheme="minorHAnsi" w:hAnsiTheme="minorHAnsi" w:cstheme="minorHAnsi"/>
          <w:b/>
          <w:sz w:val="22"/>
          <w:szCs w:val="22"/>
        </w:rPr>
        <w:t>r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b/>
          <w:sz w:val="22"/>
          <w:szCs w:val="22"/>
        </w:rPr>
        <w:t>h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sz w:val="22"/>
          <w:szCs w:val="22"/>
        </w:rPr>
        <w:t>Assis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ta</w:t>
      </w:r>
      <w:r w:rsidRPr="006041C6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b/>
          <w:sz w:val="22"/>
          <w:szCs w:val="22"/>
        </w:rPr>
        <w:t xml:space="preserve">t                                                            </w:t>
      </w:r>
      <w:r w:rsidRPr="006041C6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6041C6">
        <w:rPr>
          <w:rFonts w:asciiTheme="minorHAnsi" w:hAnsiTheme="minorHAnsi" w:cstheme="minorHAnsi"/>
          <w:b/>
          <w:sz w:val="22"/>
          <w:szCs w:val="22"/>
        </w:rPr>
        <w:t>ay 2008 – Ja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nu</w:t>
      </w:r>
      <w:r w:rsidRPr="006041C6">
        <w:rPr>
          <w:rFonts w:asciiTheme="minorHAnsi" w:hAnsiTheme="minorHAnsi" w:cstheme="minorHAnsi"/>
          <w:b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b/>
          <w:sz w:val="22"/>
          <w:szCs w:val="22"/>
        </w:rPr>
        <w:t>y 2010</w:t>
      </w:r>
    </w:p>
    <w:p w14:paraId="6DAD2F52" w14:textId="77777777" w:rsidR="00166304" w:rsidRPr="006041C6" w:rsidRDefault="006041C6" w:rsidP="006041C6">
      <w:pPr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ll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041C6">
        <w:rPr>
          <w:rFonts w:asciiTheme="minorHAnsi" w:hAnsiTheme="minorHAnsi" w:cstheme="minorHAnsi"/>
          <w:sz w:val="22"/>
          <w:szCs w:val="22"/>
        </w:rPr>
        <w:t>s A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dv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>tisi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041C6">
        <w:rPr>
          <w:rFonts w:asciiTheme="minorHAnsi" w:hAnsiTheme="minorHAnsi" w:cstheme="minorHAnsi"/>
          <w:sz w:val="22"/>
          <w:szCs w:val="22"/>
        </w:rPr>
        <w:t>g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&amp;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ark</w:t>
      </w:r>
      <w:r w:rsidRPr="006041C6">
        <w:rPr>
          <w:rFonts w:asciiTheme="minorHAnsi" w:hAnsiTheme="minorHAnsi" w:cstheme="minorHAnsi"/>
          <w:sz w:val="22"/>
          <w:szCs w:val="22"/>
        </w:rPr>
        <w:t>eti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sz w:val="22"/>
          <w:szCs w:val="22"/>
        </w:rPr>
        <w:t>g</w:t>
      </w:r>
      <w:r w:rsidRPr="006041C6">
        <w:rPr>
          <w:rFonts w:asciiTheme="minorHAnsi" w:hAnsiTheme="minorHAnsi" w:cstheme="minorHAnsi"/>
          <w:sz w:val="22"/>
          <w:szCs w:val="22"/>
        </w:rPr>
        <w:t xml:space="preserve">                     </w:t>
      </w:r>
      <w:r w:rsidRPr="006041C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6041C6">
        <w:rPr>
          <w:rFonts w:asciiTheme="minorHAnsi" w:hAnsiTheme="minorHAnsi" w:cstheme="minorHAnsi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V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ern</w:t>
      </w:r>
      <w:r w:rsidRPr="006041C6">
        <w:rPr>
          <w:rFonts w:asciiTheme="minorHAnsi" w:hAnsiTheme="minorHAnsi" w:cstheme="minorHAnsi"/>
          <w:sz w:val="22"/>
          <w:szCs w:val="22"/>
        </w:rPr>
        <w:t>e,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A</w:t>
      </w:r>
    </w:p>
    <w:p w14:paraId="27FD6097" w14:textId="77777777" w:rsidR="00166304" w:rsidRPr="006041C6" w:rsidRDefault="006041C6" w:rsidP="006041C6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041C6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ondu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d online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041C6">
        <w:rPr>
          <w:rFonts w:asciiTheme="minorHAnsi" w:hAnsiTheme="minorHAnsi" w:cstheme="minorHAnsi"/>
          <w:sz w:val="22"/>
          <w:szCs w:val="22"/>
        </w:rPr>
        <w:t>nd 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phone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h to id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nti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hAnsiTheme="minorHAnsi" w:cstheme="minorHAnsi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w int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tion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l busin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ss p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>osp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041C6">
        <w:rPr>
          <w:rFonts w:asciiTheme="minorHAnsi" w:hAnsiTheme="minorHAnsi" w:cstheme="minorHAnsi"/>
          <w:sz w:val="22"/>
          <w:szCs w:val="22"/>
        </w:rPr>
        <w:t>ts.</w:t>
      </w:r>
    </w:p>
    <w:p w14:paraId="3E6F47D0" w14:textId="77777777" w:rsidR="00166304" w:rsidRPr="006041C6" w:rsidRDefault="006041C6" w:rsidP="006041C6">
      <w:pPr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6041C6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3"/>
          <w:position w:val="-1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nti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d 15 G</w:t>
      </w:r>
      <w:r w:rsidRPr="006041C6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6041C6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6041C6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omp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ni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s th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ould</w:t>
      </w:r>
      <w:r w:rsidRPr="006041C6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ve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35%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 xml:space="preserve">in 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6041C6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 xml:space="preserve">tising 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osts.</w:t>
      </w:r>
    </w:p>
    <w:p w14:paraId="4E22D0ED" w14:textId="77777777" w:rsidR="00166304" w:rsidRPr="006041C6" w:rsidRDefault="006041C6" w:rsidP="006041C6">
      <w:pPr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6041C6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rea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p</w:t>
      </w:r>
      <w:r w:rsidRPr="006041C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6041C6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6041C6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ec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li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at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ab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ase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f</w:t>
      </w:r>
      <w:r w:rsidRPr="006041C6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co</w:t>
      </w:r>
      <w:r w:rsidRPr="006041C6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p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5"/>
          <w:position w:val="-1"/>
          <w:sz w:val="22"/>
          <w:szCs w:val="22"/>
        </w:rPr>
        <w:t>n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arg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et.</w:t>
      </w:r>
    </w:p>
    <w:p w14:paraId="28B5F030" w14:textId="77777777" w:rsidR="00166304" w:rsidRPr="006041C6" w:rsidRDefault="00166304" w:rsidP="006041C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6CC1DFA" w14:textId="77777777" w:rsidR="00166304" w:rsidRPr="006041C6" w:rsidRDefault="006041C6" w:rsidP="006041C6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b/>
          <w:sz w:val="22"/>
          <w:szCs w:val="22"/>
          <w:u w:val="thick" w:color="000000"/>
        </w:rPr>
        <w:t>I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ter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6041C6">
        <w:rPr>
          <w:rFonts w:asciiTheme="minorHAnsi" w:hAnsiTheme="minorHAnsi" w:cstheme="minorHAnsi"/>
          <w:b/>
          <w:sz w:val="22"/>
          <w:szCs w:val="22"/>
          <w:u w:val="thick" w:color="000000"/>
        </w:rPr>
        <w:t>s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h</w:t>
      </w:r>
      <w:r w:rsidRPr="006041C6">
        <w:rPr>
          <w:rFonts w:asciiTheme="minorHAnsi" w:hAnsiTheme="minorHAnsi" w:cstheme="minorHAnsi"/>
          <w:b/>
          <w:sz w:val="22"/>
          <w:szCs w:val="22"/>
          <w:u w:val="thick" w:color="000000"/>
        </w:rPr>
        <w:t>ip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E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x</w:t>
      </w:r>
      <w:r w:rsidRPr="006041C6">
        <w:rPr>
          <w:rFonts w:asciiTheme="minorHAnsi" w:hAnsiTheme="minorHAnsi" w:cstheme="minorHAnsi"/>
          <w:b/>
          <w:spacing w:val="2"/>
          <w:sz w:val="22"/>
          <w:szCs w:val="22"/>
          <w:u w:val="thick" w:color="000000"/>
        </w:rPr>
        <w:t>p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er</w:t>
      </w:r>
      <w:r w:rsidRPr="006041C6">
        <w:rPr>
          <w:rFonts w:asciiTheme="minorHAnsi" w:hAnsiTheme="minorHAnsi" w:cstheme="minorHAnsi"/>
          <w:b/>
          <w:sz w:val="22"/>
          <w:szCs w:val="22"/>
          <w:u w:val="thick" w:color="000000"/>
        </w:rPr>
        <w:t>i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ce</w:t>
      </w:r>
    </w:p>
    <w:p w14:paraId="3FA6F708" w14:textId="77777777" w:rsidR="00166304" w:rsidRPr="006041C6" w:rsidRDefault="006041C6" w:rsidP="006041C6">
      <w:pPr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b/>
          <w:sz w:val="22"/>
          <w:szCs w:val="22"/>
        </w:rPr>
        <w:t>D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6041C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og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6041C6">
        <w:rPr>
          <w:rFonts w:asciiTheme="minorHAnsi" w:hAnsiTheme="minorHAnsi" w:cstheme="minorHAnsi"/>
          <w:b/>
          <w:sz w:val="22"/>
          <w:szCs w:val="22"/>
        </w:rPr>
        <w:t>i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b/>
          <w:sz w:val="22"/>
          <w:szCs w:val="22"/>
        </w:rPr>
        <w:t>s I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ter</w:t>
      </w:r>
      <w:r w:rsidRPr="006041C6">
        <w:rPr>
          <w:rFonts w:asciiTheme="minorHAnsi" w:hAnsiTheme="minorHAnsi" w:cstheme="minorHAnsi"/>
          <w:b/>
          <w:sz w:val="22"/>
          <w:szCs w:val="22"/>
        </w:rPr>
        <w:t xml:space="preserve">n                                                                                        </w:t>
      </w:r>
      <w:r w:rsidRPr="006041C6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6041C6">
        <w:rPr>
          <w:rFonts w:asciiTheme="minorHAnsi" w:hAnsiTheme="minorHAnsi" w:cstheme="minorHAnsi"/>
          <w:b/>
          <w:sz w:val="22"/>
          <w:szCs w:val="22"/>
        </w:rPr>
        <w:t>g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6041C6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6041C6">
        <w:rPr>
          <w:rFonts w:asciiTheme="minorHAnsi" w:hAnsiTheme="minorHAnsi" w:cstheme="minorHAnsi"/>
          <w:b/>
          <w:sz w:val="22"/>
          <w:szCs w:val="22"/>
        </w:rPr>
        <w:t>t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sz w:val="22"/>
          <w:szCs w:val="22"/>
        </w:rPr>
        <w:t>2007 – Ja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nu</w:t>
      </w:r>
      <w:r w:rsidRPr="006041C6">
        <w:rPr>
          <w:rFonts w:asciiTheme="minorHAnsi" w:hAnsiTheme="minorHAnsi" w:cstheme="minorHAnsi"/>
          <w:b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b/>
          <w:sz w:val="22"/>
          <w:szCs w:val="22"/>
        </w:rPr>
        <w:t>y 2008</w:t>
      </w:r>
    </w:p>
    <w:p w14:paraId="035FC760" w14:textId="77777777" w:rsidR="00166304" w:rsidRPr="006041C6" w:rsidRDefault="006041C6" w:rsidP="006041C6">
      <w:pPr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hAnsiTheme="minorHAnsi" w:cstheme="minorHAnsi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>ong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D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m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phi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s</w:t>
      </w:r>
      <w:r w:rsidRPr="006041C6">
        <w:rPr>
          <w:rFonts w:asciiTheme="minorHAnsi" w:hAnsiTheme="minorHAnsi" w:cstheme="minorHAnsi"/>
          <w:sz w:val="22"/>
          <w:szCs w:val="22"/>
        </w:rPr>
        <w:t xml:space="preserve">                                     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>iv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041C6">
        <w:rPr>
          <w:rFonts w:asciiTheme="minorHAnsi" w:hAnsiTheme="minorHAnsi" w:cstheme="minorHAnsi"/>
          <w:sz w:val="22"/>
          <w:szCs w:val="22"/>
        </w:rPr>
        <w:t>sid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 xml:space="preserve">, 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A</w:t>
      </w:r>
    </w:p>
    <w:p w14:paraId="0C705CB5" w14:textId="77777777" w:rsidR="00166304" w:rsidRPr="006041C6" w:rsidRDefault="006041C6" w:rsidP="006041C6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041C6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D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si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 xml:space="preserve">d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nd p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s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nt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d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d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mo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phic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so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041C6">
        <w:rPr>
          <w:rFonts w:asciiTheme="minorHAnsi" w:hAnsiTheme="minorHAnsi" w:cstheme="minorHAnsi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041C6">
        <w:rPr>
          <w:rFonts w:asciiTheme="minorHAnsi" w:hAnsiTheme="minorHAnsi" w:cstheme="minorHAnsi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monst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041C6">
        <w:rPr>
          <w:rFonts w:asciiTheme="minorHAnsi" w:hAnsiTheme="minorHAnsi" w:cstheme="minorHAnsi"/>
          <w:sz w:val="22"/>
          <w:szCs w:val="22"/>
        </w:rPr>
        <w:t>tions.</w:t>
      </w:r>
    </w:p>
    <w:p w14:paraId="4DA15363" w14:textId="77777777" w:rsidR="00166304" w:rsidRPr="006041C6" w:rsidRDefault="006041C6" w:rsidP="006041C6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041C6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s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 xml:space="preserve">d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ustom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ome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041C6">
        <w:rPr>
          <w:rFonts w:asciiTheme="minorHAnsi" w:hAnsiTheme="minorHAnsi" w:cstheme="minorHAnsi"/>
          <w:sz w:val="22"/>
          <w:szCs w:val="22"/>
        </w:rPr>
        <w:t>nd sp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ndi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041C6">
        <w:rPr>
          <w:rFonts w:asciiTheme="minorHAnsi" w:hAnsiTheme="minorHAnsi" w:cstheme="minorHAnsi"/>
          <w:sz w:val="22"/>
          <w:szCs w:val="22"/>
        </w:rPr>
        <w:t>, ind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sz w:val="22"/>
          <w:szCs w:val="22"/>
        </w:rPr>
        <w:t>ti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041C6">
        <w:rPr>
          <w:rFonts w:asciiTheme="minorHAnsi" w:hAnsiTheme="minorHAnsi" w:cstheme="minorHAnsi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sz w:val="22"/>
          <w:szCs w:val="22"/>
        </w:rPr>
        <w:t>g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hi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h-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>o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041C6">
        <w:rPr>
          <w:rFonts w:asciiTheme="minorHAnsi" w:hAnsiTheme="minorHAnsi" w:cstheme="minorHAnsi"/>
          <w:sz w:val="22"/>
          <w:szCs w:val="22"/>
        </w:rPr>
        <w:t>th m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 xml:space="preserve">ts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041C6">
        <w:rPr>
          <w:rFonts w:asciiTheme="minorHAnsi" w:hAnsiTheme="minorHAnsi" w:cstheme="minorHAnsi"/>
          <w:sz w:val="22"/>
          <w:szCs w:val="22"/>
        </w:rPr>
        <w:t>or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6041C6">
        <w:rPr>
          <w:rFonts w:asciiTheme="minorHAnsi" w:hAnsiTheme="minorHAnsi" w:cstheme="minorHAnsi"/>
          <w:sz w:val="22"/>
          <w:szCs w:val="22"/>
        </w:rPr>
        <w:t>li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nts.</w:t>
      </w:r>
    </w:p>
    <w:p w14:paraId="4108C951" w14:textId="77777777" w:rsidR="00166304" w:rsidRPr="006041C6" w:rsidRDefault="006041C6" w:rsidP="006041C6">
      <w:pPr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6041C6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li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en</w:t>
      </w:r>
      <w:r w:rsidRPr="006041C6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6041C6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re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6041C6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arc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ro</w:t>
      </w:r>
      <w:r w:rsidRPr="006041C6">
        <w:rPr>
          <w:rFonts w:asciiTheme="minorHAnsi" w:hAnsiTheme="minorHAnsi" w:cstheme="minorHAnsi"/>
          <w:spacing w:val="1"/>
          <w:position w:val="-1"/>
          <w:sz w:val="22"/>
          <w:szCs w:val="22"/>
        </w:rPr>
        <w:t>je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t to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k</w:t>
      </w:r>
      <w:r w:rsidRPr="006041C6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3"/>
          <w:position w:val="-1"/>
          <w:sz w:val="22"/>
          <w:szCs w:val="22"/>
        </w:rPr>
        <w:t>l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ea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3"/>
          <w:position w:val="-1"/>
          <w:sz w:val="22"/>
          <w:szCs w:val="22"/>
        </w:rPr>
        <w:t>f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acu</w:t>
      </w:r>
      <w:r w:rsidRPr="006041C6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6041C6">
        <w:rPr>
          <w:rFonts w:asciiTheme="minorHAnsi" w:hAnsiTheme="minorHAnsi" w:cstheme="minorHAnsi"/>
          <w:spacing w:val="5"/>
          <w:position w:val="-1"/>
          <w:sz w:val="22"/>
          <w:szCs w:val="22"/>
        </w:rPr>
        <w:t>t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an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6041C6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st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aff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092005CA" w14:textId="77777777" w:rsidR="00166304" w:rsidRPr="006041C6" w:rsidRDefault="00166304" w:rsidP="006041C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C8AD64C" w14:textId="77777777" w:rsidR="00166304" w:rsidRPr="006041C6" w:rsidRDefault="006041C6" w:rsidP="006041C6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b/>
          <w:sz w:val="22"/>
          <w:szCs w:val="22"/>
          <w:u w:val="thick" w:color="000000"/>
        </w:rPr>
        <w:t>O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t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h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er</w:t>
      </w:r>
      <w:r w:rsidRPr="006041C6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 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Wo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r</w:t>
      </w:r>
      <w:r w:rsidRPr="006041C6">
        <w:rPr>
          <w:rFonts w:asciiTheme="minorHAnsi" w:hAnsiTheme="minorHAnsi" w:cstheme="minorHAnsi"/>
          <w:b/>
          <w:sz w:val="22"/>
          <w:szCs w:val="22"/>
          <w:u w:val="thick" w:color="000000"/>
        </w:rPr>
        <w:t>k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E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x</w:t>
      </w:r>
      <w:r w:rsidRPr="006041C6">
        <w:rPr>
          <w:rFonts w:asciiTheme="minorHAnsi" w:hAnsiTheme="minorHAnsi" w:cstheme="minorHAnsi"/>
          <w:b/>
          <w:spacing w:val="2"/>
          <w:sz w:val="22"/>
          <w:szCs w:val="22"/>
          <w:u w:val="thick" w:color="000000"/>
        </w:rPr>
        <w:t>p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er</w:t>
      </w:r>
      <w:r w:rsidRPr="006041C6">
        <w:rPr>
          <w:rFonts w:asciiTheme="minorHAnsi" w:hAnsiTheme="minorHAnsi" w:cstheme="minorHAnsi"/>
          <w:b/>
          <w:sz w:val="22"/>
          <w:szCs w:val="22"/>
          <w:u w:val="thick" w:color="000000"/>
        </w:rPr>
        <w:t>i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nc</w:t>
      </w:r>
      <w:r w:rsidRPr="006041C6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</w:p>
    <w:p w14:paraId="654BF920" w14:textId="77777777" w:rsidR="00166304" w:rsidRPr="006041C6" w:rsidRDefault="006041C6" w:rsidP="006041C6">
      <w:pPr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b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6041C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6041C6">
        <w:rPr>
          <w:rFonts w:asciiTheme="minorHAnsi" w:hAnsiTheme="minorHAnsi" w:cstheme="minorHAnsi"/>
          <w:b/>
          <w:sz w:val="22"/>
          <w:szCs w:val="22"/>
        </w:rPr>
        <w:t>i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hAnsiTheme="minorHAnsi" w:cstheme="minorHAnsi"/>
          <w:b/>
          <w:sz w:val="22"/>
          <w:szCs w:val="22"/>
        </w:rPr>
        <w:t>is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tr</w:t>
      </w:r>
      <w:r w:rsidRPr="006041C6">
        <w:rPr>
          <w:rFonts w:asciiTheme="minorHAnsi" w:hAnsiTheme="minorHAnsi" w:cstheme="minorHAnsi"/>
          <w:b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6041C6">
        <w:rPr>
          <w:rFonts w:asciiTheme="minorHAnsi" w:hAnsiTheme="minorHAnsi" w:cstheme="minorHAnsi"/>
          <w:b/>
          <w:sz w:val="22"/>
          <w:szCs w:val="22"/>
        </w:rPr>
        <w:t>ive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sz w:val="22"/>
          <w:szCs w:val="22"/>
        </w:rPr>
        <w:t>Assis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6041C6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hAnsiTheme="minorHAnsi" w:cstheme="minorHAnsi"/>
          <w:b/>
          <w:sz w:val="22"/>
          <w:szCs w:val="22"/>
        </w:rPr>
        <w:t xml:space="preserve">t                                                                                       </w:t>
      </w:r>
      <w:r w:rsidRPr="006041C6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6041C6">
        <w:rPr>
          <w:rFonts w:asciiTheme="minorHAnsi" w:hAnsiTheme="minorHAnsi" w:cstheme="minorHAnsi"/>
          <w:b/>
          <w:sz w:val="22"/>
          <w:szCs w:val="22"/>
        </w:rPr>
        <w:t>g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6041C6">
        <w:rPr>
          <w:rFonts w:asciiTheme="minorHAnsi" w:hAnsiTheme="minorHAnsi" w:cstheme="minorHAnsi"/>
          <w:b/>
          <w:sz w:val="22"/>
          <w:szCs w:val="22"/>
        </w:rPr>
        <w:t>st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sz w:val="22"/>
          <w:szCs w:val="22"/>
        </w:rPr>
        <w:t xml:space="preserve">2005 – 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6041C6">
        <w:rPr>
          <w:rFonts w:asciiTheme="minorHAnsi" w:hAnsiTheme="minorHAnsi" w:cstheme="minorHAnsi"/>
          <w:b/>
          <w:sz w:val="22"/>
          <w:szCs w:val="22"/>
        </w:rPr>
        <w:t>ay 2007</w:t>
      </w:r>
    </w:p>
    <w:p w14:paraId="2EA12076" w14:textId="77777777" w:rsidR="00166304" w:rsidRPr="006041C6" w:rsidRDefault="006041C6" w:rsidP="006041C6">
      <w:pPr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041C6">
        <w:rPr>
          <w:rFonts w:asciiTheme="minorHAnsi" w:hAnsiTheme="minorHAnsi" w:cstheme="minorHAnsi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041C6">
        <w:rPr>
          <w:rFonts w:asciiTheme="minorHAnsi" w:hAnsiTheme="minorHAnsi" w:cstheme="minorHAnsi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041C6">
        <w:rPr>
          <w:rFonts w:asciiTheme="minorHAnsi" w:hAnsiTheme="minorHAnsi" w:cstheme="minorHAnsi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 xml:space="preserve">                                                  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6041C6">
        <w:rPr>
          <w:rFonts w:asciiTheme="minorHAnsi" w:hAnsiTheme="minorHAnsi" w:cstheme="minorHAnsi"/>
          <w:sz w:val="22"/>
          <w:szCs w:val="22"/>
        </w:rPr>
        <w:t>iv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041C6">
        <w:rPr>
          <w:rFonts w:asciiTheme="minorHAnsi" w:hAnsiTheme="minorHAnsi" w:cstheme="minorHAnsi"/>
          <w:sz w:val="22"/>
          <w:szCs w:val="22"/>
        </w:rPr>
        <w:t>sid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 xml:space="preserve">, 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A</w:t>
      </w:r>
    </w:p>
    <w:p w14:paraId="76670E8E" w14:textId="77777777" w:rsidR="00166304" w:rsidRPr="006041C6" w:rsidRDefault="006041C6" w:rsidP="006041C6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041C6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hAnsiTheme="minorHAnsi" w:cstheme="minorHAnsi"/>
          <w:sz w:val="22"/>
          <w:szCs w:val="22"/>
        </w:rPr>
        <w:t>w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ere</w:t>
      </w:r>
      <w:r w:rsidRPr="006041C6">
        <w:rPr>
          <w:rFonts w:asciiTheme="minorHAnsi" w:hAnsiTheme="minorHAnsi" w:cstheme="minorHAnsi"/>
          <w:sz w:val="22"/>
          <w:szCs w:val="22"/>
        </w:rPr>
        <w:t>d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041C6">
        <w:rPr>
          <w:rFonts w:asciiTheme="minorHAnsi" w:hAnsiTheme="minorHAnsi" w:cstheme="minorHAnsi"/>
          <w:sz w:val="22"/>
          <w:szCs w:val="22"/>
        </w:rPr>
        <w:t xml:space="preserve">lls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fo</w:t>
      </w:r>
      <w:r w:rsidRPr="006041C6">
        <w:rPr>
          <w:rFonts w:asciiTheme="minorHAnsi" w:hAnsiTheme="minorHAnsi" w:cstheme="minorHAnsi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041C6">
        <w:rPr>
          <w:rFonts w:asciiTheme="minorHAnsi" w:hAnsiTheme="minorHAnsi" w:cstheme="minorHAnsi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hAnsiTheme="minorHAnsi" w:cstheme="minorHAnsi"/>
          <w:sz w:val="22"/>
          <w:szCs w:val="22"/>
        </w:rPr>
        <w:t xml:space="preserve">e 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6041C6">
        <w:rPr>
          <w:rFonts w:asciiTheme="minorHAnsi" w:hAnsiTheme="minorHAnsi" w:cstheme="minorHAnsi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af</w:t>
      </w:r>
      <w:r w:rsidRPr="006041C6">
        <w:rPr>
          <w:rFonts w:asciiTheme="minorHAnsi" w:hAnsiTheme="minorHAnsi" w:cstheme="minorHAnsi"/>
          <w:sz w:val="22"/>
          <w:szCs w:val="22"/>
        </w:rPr>
        <w:t>f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m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m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6041C6">
        <w:rPr>
          <w:rFonts w:asciiTheme="minorHAnsi" w:hAnsiTheme="minorHAnsi" w:cstheme="minorHAnsi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>s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6041C6">
        <w:rPr>
          <w:rFonts w:asciiTheme="minorHAnsi" w:hAnsiTheme="minorHAnsi" w:cstheme="minorHAnsi"/>
          <w:sz w:val="22"/>
          <w:szCs w:val="22"/>
        </w:rPr>
        <w:t>d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ou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d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041C6">
        <w:rPr>
          <w:rFonts w:asciiTheme="minorHAnsi" w:hAnsiTheme="minorHAnsi" w:cstheme="minorHAnsi"/>
          <w:sz w:val="22"/>
          <w:szCs w:val="22"/>
        </w:rPr>
        <w:t xml:space="preserve">lls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hAnsiTheme="minorHAnsi" w:cstheme="minorHAnsi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041C6">
        <w:rPr>
          <w:rFonts w:asciiTheme="minorHAnsi" w:hAnsiTheme="minorHAnsi" w:cstheme="minorHAnsi"/>
          <w:sz w:val="22"/>
          <w:szCs w:val="22"/>
        </w:rPr>
        <w:t>g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hAnsiTheme="minorHAnsi" w:cstheme="minorHAnsi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041C6">
        <w:rPr>
          <w:rFonts w:asciiTheme="minorHAnsi" w:hAnsiTheme="minorHAnsi" w:cstheme="minorHAnsi"/>
          <w:sz w:val="22"/>
          <w:szCs w:val="22"/>
        </w:rPr>
        <w:t xml:space="preserve">e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ph</w:t>
      </w:r>
      <w:r w:rsidRPr="006041C6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041C6">
        <w:rPr>
          <w:rFonts w:asciiTheme="minorHAnsi" w:hAnsiTheme="minorHAnsi" w:cstheme="minorHAnsi"/>
          <w:sz w:val="22"/>
          <w:szCs w:val="22"/>
        </w:rPr>
        <w:t xml:space="preserve">e 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041C6">
        <w:rPr>
          <w:rFonts w:asciiTheme="minorHAnsi" w:hAnsiTheme="minorHAnsi" w:cstheme="minorHAnsi"/>
          <w:sz w:val="22"/>
          <w:szCs w:val="22"/>
        </w:rPr>
        <w:t>st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em</w:t>
      </w:r>
    </w:p>
    <w:p w14:paraId="6AA6468F" w14:textId="77777777" w:rsidR="00166304" w:rsidRPr="006041C6" w:rsidRDefault="006041C6" w:rsidP="006041C6">
      <w:pPr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6041C6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rea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nd impl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6041C6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d st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rea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mlin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ec</w:t>
      </w:r>
      <w:r w:rsidRPr="006041C6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onic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2"/>
          <w:position w:val="-1"/>
          <w:sz w:val="22"/>
          <w:szCs w:val="22"/>
        </w:rPr>
        <w:t>f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iling</w:t>
      </w:r>
      <w:r w:rsidRPr="006041C6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ss,</w:t>
      </w:r>
      <w:r w:rsidRPr="006041C6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limin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ting d</w:t>
      </w:r>
      <w:r w:rsidRPr="006041C6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tm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l use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f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il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07EDC839" w14:textId="77777777" w:rsidR="00166304" w:rsidRPr="006041C6" w:rsidRDefault="006041C6" w:rsidP="006041C6">
      <w:pPr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6041C6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dul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6041C6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6041C6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ov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30 w</w:t>
      </w:r>
      <w:r w:rsidRPr="006041C6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6041C6">
        <w:rPr>
          <w:rFonts w:asciiTheme="minorHAnsi" w:hAnsiTheme="minorHAnsi" w:cstheme="minorHAnsi"/>
          <w:spacing w:val="5"/>
          <w:position w:val="-1"/>
          <w:sz w:val="22"/>
          <w:szCs w:val="22"/>
        </w:rPr>
        <w:t>l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ppointm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 xml:space="preserve">nts 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th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st</w:t>
      </w:r>
      <w:r w:rsidRPr="006041C6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6041C6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mb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4826F83E" w14:textId="77777777" w:rsidR="00166304" w:rsidRPr="006041C6" w:rsidRDefault="00166304" w:rsidP="006041C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A0E2B95" w14:textId="77777777" w:rsidR="00166304" w:rsidRPr="006041C6" w:rsidRDefault="006041C6" w:rsidP="006041C6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dd</w:t>
      </w:r>
      <w:r w:rsidRPr="006041C6">
        <w:rPr>
          <w:rFonts w:asciiTheme="minorHAnsi" w:hAnsiTheme="minorHAnsi" w:cstheme="minorHAnsi"/>
          <w:b/>
          <w:sz w:val="22"/>
          <w:szCs w:val="22"/>
          <w:u w:val="thick" w:color="000000"/>
        </w:rPr>
        <w:t>i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t</w:t>
      </w:r>
      <w:r w:rsidRPr="006041C6">
        <w:rPr>
          <w:rFonts w:asciiTheme="minorHAnsi" w:hAnsiTheme="minorHAnsi" w:cstheme="minorHAnsi"/>
          <w:b/>
          <w:sz w:val="22"/>
          <w:szCs w:val="22"/>
          <w:u w:val="thick" w:color="000000"/>
        </w:rPr>
        <w:t>ional</w:t>
      </w:r>
      <w:r w:rsidRPr="006041C6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 xml:space="preserve"> 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Sk</w:t>
      </w:r>
      <w:r w:rsidRPr="006041C6">
        <w:rPr>
          <w:rFonts w:asciiTheme="minorHAnsi" w:hAnsiTheme="minorHAnsi" w:cstheme="minorHAnsi"/>
          <w:b/>
          <w:sz w:val="22"/>
          <w:szCs w:val="22"/>
          <w:u w:val="thick" w:color="000000"/>
        </w:rPr>
        <w:t>i</w:t>
      </w:r>
      <w:r w:rsidRPr="006041C6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l</w:t>
      </w:r>
      <w:r w:rsidRPr="006041C6">
        <w:rPr>
          <w:rFonts w:asciiTheme="minorHAnsi" w:hAnsiTheme="minorHAnsi" w:cstheme="minorHAnsi"/>
          <w:b/>
          <w:sz w:val="22"/>
          <w:szCs w:val="22"/>
          <w:u w:val="thick" w:color="000000"/>
        </w:rPr>
        <w:t>ls</w:t>
      </w:r>
    </w:p>
    <w:p w14:paraId="2CAAAA6D" w14:textId="77777777" w:rsidR="00166304" w:rsidRPr="006041C6" w:rsidRDefault="006041C6" w:rsidP="006041C6">
      <w:pPr>
        <w:ind w:left="120"/>
        <w:rPr>
          <w:rFonts w:asciiTheme="minorHAnsi" w:hAnsiTheme="minorHAnsi" w:cstheme="minorHAnsi"/>
          <w:sz w:val="22"/>
          <w:szCs w:val="22"/>
        </w:rPr>
        <w:sectPr w:rsidR="00166304" w:rsidRPr="006041C6">
          <w:type w:val="continuous"/>
          <w:pgSz w:w="12240" w:h="15840"/>
          <w:pgMar w:top="1480" w:right="540" w:bottom="280" w:left="600" w:header="720" w:footer="720" w:gutter="0"/>
          <w:cols w:space="720"/>
        </w:sectPr>
      </w:pPr>
      <w:r w:rsidRPr="006041C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6041C6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nt in Mi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cr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oso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d, E</w:t>
      </w:r>
      <w:r w:rsidRPr="006041C6">
        <w:rPr>
          <w:rFonts w:asciiTheme="minorHAnsi" w:hAnsiTheme="minorHAnsi" w:cstheme="minorHAnsi"/>
          <w:spacing w:val="2"/>
          <w:position w:val="-1"/>
          <w:sz w:val="22"/>
          <w:szCs w:val="22"/>
        </w:rPr>
        <w:t>x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 xml:space="preserve">l, 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6041C6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ow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6041C6">
        <w:rPr>
          <w:rFonts w:asciiTheme="minorHAnsi" w:hAnsiTheme="minorHAnsi" w:cstheme="minorHAnsi"/>
          <w:position w:val="-1"/>
          <w:sz w:val="22"/>
          <w:szCs w:val="22"/>
        </w:rPr>
        <w:t>oint</w:t>
      </w:r>
    </w:p>
    <w:p w14:paraId="2A58F363" w14:textId="77777777" w:rsidR="00166304" w:rsidRPr="006041C6" w:rsidRDefault="006041C6" w:rsidP="006041C6">
      <w:pPr>
        <w:spacing w:before="51"/>
        <w:ind w:left="2575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z w:val="22"/>
          <w:szCs w:val="22"/>
        </w:rPr>
        <w:lastRenderedPageBreak/>
        <w:pict w14:anchorId="2A3D714A">
          <v:group id="_x0000_s1036" style="position:absolute;left:0;text-align:left;margin-left:59.25pt;margin-top:54pt;width:463.4pt;height:55.5pt;z-index:-1098;mso-position-horizontal-relative:page;mso-position-vertical-relative:page" coordorigin="1185,1080" coordsize="9268,1110">
            <v:shape id="_x0000_s1037" style="position:absolute;left:1185;top:1080;width:9268;height:1110" coordorigin="1185,1080" coordsize="9268,1110" path="m1185,1635r2,46l1192,1725r21,85l1247,1890r45,73l1348,2027r64,56l1485,2128r80,34l1650,2183r90,7l9898,2190r90,-7l10073,2162r80,-34l10226,2083r64,-56l10346,1963r45,-73l10425,1810r21,-85l10453,1635r-2,-46l10437,1502r-28,-83l10370,1343r-51,-69l10259,1214r-69,-51l10114,1124r-83,-28l9944,1082r-46,-2l1740,1080r-90,7l1565,1108r-80,34l1412,1187r-64,56l1292,1307r-45,73l1213,1460r-21,85l1187,1589r-2,46xe" fillcolor="#d2dfed" stroked="f">
              <v:path arrowok="t"/>
            </v:shape>
            <w10:wrap anchorx="page" anchory="page"/>
          </v:group>
        </w:pict>
      </w:r>
      <w:r w:rsidRPr="006041C6">
        <w:rPr>
          <w:rFonts w:asciiTheme="minorHAnsi" w:hAnsiTheme="minorHAnsi" w:cstheme="minorHAnsi"/>
          <w:b/>
          <w:color w:val="4F81BC"/>
          <w:position w:val="-1"/>
          <w:sz w:val="22"/>
          <w:szCs w:val="22"/>
        </w:rPr>
        <w:t>T</w:t>
      </w:r>
      <w:r w:rsidRPr="006041C6">
        <w:rPr>
          <w:rFonts w:asciiTheme="minorHAnsi" w:hAnsiTheme="minorHAnsi" w:cstheme="minorHAnsi"/>
          <w:b/>
          <w:color w:val="4F81BC"/>
          <w:spacing w:val="1"/>
          <w:position w:val="-1"/>
          <w:sz w:val="22"/>
          <w:szCs w:val="22"/>
        </w:rPr>
        <w:t>i</w:t>
      </w:r>
      <w:r w:rsidRPr="006041C6">
        <w:rPr>
          <w:rFonts w:asciiTheme="minorHAnsi" w:hAnsiTheme="minorHAnsi" w:cstheme="minorHAnsi"/>
          <w:b/>
          <w:color w:val="4F81BC"/>
          <w:spacing w:val="-1"/>
          <w:position w:val="-1"/>
          <w:sz w:val="22"/>
          <w:szCs w:val="22"/>
        </w:rPr>
        <w:t>p</w:t>
      </w:r>
      <w:r w:rsidRPr="006041C6">
        <w:rPr>
          <w:rFonts w:asciiTheme="minorHAnsi" w:hAnsiTheme="minorHAnsi" w:cstheme="minorHAnsi"/>
          <w:b/>
          <w:color w:val="4F81BC"/>
          <w:position w:val="-1"/>
          <w:sz w:val="22"/>
          <w:szCs w:val="22"/>
        </w:rPr>
        <w:t>s for</w:t>
      </w:r>
      <w:r w:rsidRPr="006041C6">
        <w:rPr>
          <w:rFonts w:asciiTheme="minorHAnsi" w:hAnsiTheme="minorHAnsi" w:cstheme="minorHAnsi"/>
          <w:b/>
          <w:color w:val="4F81BC"/>
          <w:spacing w:val="2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color w:val="4F81BC"/>
          <w:position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color w:val="4F81BC"/>
          <w:spacing w:val="-1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color w:val="4F81BC"/>
          <w:spacing w:val="1"/>
          <w:position w:val="-1"/>
          <w:sz w:val="22"/>
          <w:szCs w:val="22"/>
        </w:rPr>
        <w:t>G</w:t>
      </w:r>
      <w:r w:rsidRPr="006041C6">
        <w:rPr>
          <w:rFonts w:asciiTheme="minorHAnsi" w:hAnsiTheme="minorHAnsi" w:cstheme="minorHAnsi"/>
          <w:b/>
          <w:color w:val="4F81BC"/>
          <w:spacing w:val="-1"/>
          <w:position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b/>
          <w:color w:val="4F81BC"/>
          <w:spacing w:val="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b/>
          <w:color w:val="4F81BC"/>
          <w:spacing w:val="-3"/>
          <w:position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color w:val="4F81BC"/>
          <w:position w:val="-1"/>
          <w:sz w:val="22"/>
          <w:szCs w:val="22"/>
        </w:rPr>
        <w:t>t</w:t>
      </w:r>
      <w:r w:rsidRPr="006041C6">
        <w:rPr>
          <w:rFonts w:asciiTheme="minorHAnsi" w:hAnsiTheme="minorHAnsi" w:cstheme="minorHAnsi"/>
          <w:b/>
          <w:color w:val="4F81BC"/>
          <w:spacing w:val="1"/>
          <w:position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color w:val="4F81BC"/>
          <w:spacing w:val="-1"/>
          <w:position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b/>
          <w:color w:val="4F81BC"/>
          <w:position w:val="-1"/>
          <w:sz w:val="22"/>
          <w:szCs w:val="22"/>
        </w:rPr>
        <w:t>ov</w:t>
      </w:r>
      <w:r w:rsidRPr="006041C6">
        <w:rPr>
          <w:rFonts w:asciiTheme="minorHAnsi" w:hAnsiTheme="minorHAnsi" w:cstheme="minorHAnsi"/>
          <w:b/>
          <w:color w:val="4F81BC"/>
          <w:spacing w:val="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b/>
          <w:color w:val="4F81BC"/>
          <w:position w:val="-1"/>
          <w:sz w:val="22"/>
          <w:szCs w:val="22"/>
        </w:rPr>
        <w:t>r L</w:t>
      </w:r>
      <w:r w:rsidRPr="006041C6">
        <w:rPr>
          <w:rFonts w:asciiTheme="minorHAnsi" w:hAnsiTheme="minorHAnsi" w:cstheme="minorHAnsi"/>
          <w:b/>
          <w:color w:val="4F81BC"/>
          <w:spacing w:val="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b/>
          <w:color w:val="4F81BC"/>
          <w:position w:val="-1"/>
          <w:sz w:val="22"/>
          <w:szCs w:val="22"/>
        </w:rPr>
        <w:t>tt</w:t>
      </w:r>
      <w:r w:rsidRPr="006041C6">
        <w:rPr>
          <w:rFonts w:asciiTheme="minorHAnsi" w:hAnsiTheme="minorHAnsi" w:cstheme="minorHAnsi"/>
          <w:b/>
          <w:color w:val="4F81BC"/>
          <w:spacing w:val="-1"/>
          <w:position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b/>
          <w:color w:val="4F81BC"/>
          <w:position w:val="-1"/>
          <w:sz w:val="22"/>
          <w:szCs w:val="22"/>
        </w:rPr>
        <w:t>r</w:t>
      </w:r>
    </w:p>
    <w:p w14:paraId="317DE400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45A08EF8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3B99980F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0E6B5ABC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47848542" w14:textId="77777777" w:rsidR="00166304" w:rsidRPr="006041C6" w:rsidRDefault="00166304" w:rsidP="006041C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1F92033" w14:textId="77777777" w:rsidR="00166304" w:rsidRPr="006041C6" w:rsidRDefault="006041C6" w:rsidP="006041C6">
      <w:pPr>
        <w:tabs>
          <w:tab w:val="left" w:pos="480"/>
        </w:tabs>
        <w:spacing w:before="15"/>
        <w:ind w:left="480" w:right="263" w:hanging="36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sz w:val="22"/>
          <w:szCs w:val="22"/>
        </w:rPr>
        <w:t>•</w:t>
      </w:r>
      <w:r w:rsidRPr="006041C6">
        <w:rPr>
          <w:rFonts w:asciiTheme="minorHAnsi" w:eastAsia="Verdana" w:hAnsiTheme="minorHAnsi" w:cstheme="minorHAnsi"/>
          <w:sz w:val="22"/>
          <w:szCs w:val="22"/>
        </w:rPr>
        <w:tab/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ak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it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is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ll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6041C6">
        <w:rPr>
          <w:rFonts w:asciiTheme="minorHAnsi" w:eastAsia="Arial" w:hAnsiTheme="minorHAnsi" w:cstheme="minorHAnsi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tt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z w:val="22"/>
          <w:szCs w:val="22"/>
        </w:rPr>
        <w:t>l: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ill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us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ov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r 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tt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r to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our </w:t>
      </w:r>
      <w:r w:rsidRPr="006041C6">
        <w:rPr>
          <w:rFonts w:asciiTheme="minorHAnsi" w:eastAsia="Arial" w:hAnsiTheme="minorHAnsi" w:cstheme="minorHAnsi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iti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6041C6">
        <w:rPr>
          <w:rFonts w:asciiTheme="minorHAnsi" w:eastAsia="Arial" w:hAnsiTheme="minorHAnsi" w:cstheme="minorHAnsi"/>
          <w:sz w:val="22"/>
          <w:szCs w:val="22"/>
        </w:rPr>
        <w:t>ilit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</w:p>
    <w:p w14:paraId="0D551B99" w14:textId="77777777" w:rsidR="00166304" w:rsidRPr="006041C6" w:rsidRDefault="006041C6" w:rsidP="006041C6">
      <w:pPr>
        <w:spacing w:before="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041C6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nc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ead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6041C6">
        <w:rPr>
          <w:rFonts w:asciiTheme="minorHAnsi" w:eastAsia="Arial" w:hAnsiTheme="minorHAnsi" w:cstheme="minorHAnsi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re</w:t>
      </w:r>
      <w:r w:rsidRPr="006041C6">
        <w:rPr>
          <w:rFonts w:asciiTheme="minorHAnsi" w:eastAsia="Arial" w:hAnsiTheme="minorHAnsi" w:cstheme="minorHAnsi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enc</w:t>
      </w:r>
      <w:r w:rsidRPr="006041C6">
        <w:rPr>
          <w:rFonts w:asciiTheme="minorHAnsi" w:eastAsia="Arial" w:hAnsiTheme="minorHAnsi" w:cstheme="minorHAnsi"/>
          <w:sz w:val="22"/>
          <w:szCs w:val="22"/>
        </w:rPr>
        <w:t>es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r 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k.</w:t>
      </w:r>
    </w:p>
    <w:p w14:paraId="1510729C" w14:textId="77777777" w:rsidR="00166304" w:rsidRPr="006041C6" w:rsidRDefault="00166304" w:rsidP="006041C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3097CBA" w14:textId="77777777" w:rsidR="00166304" w:rsidRPr="006041C6" w:rsidRDefault="006041C6" w:rsidP="006041C6">
      <w:pPr>
        <w:tabs>
          <w:tab w:val="left" w:pos="480"/>
        </w:tabs>
        <w:ind w:left="480" w:right="76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sz w:val="22"/>
          <w:szCs w:val="22"/>
        </w:rPr>
        <w:t>•</w:t>
      </w:r>
      <w:r w:rsidRPr="006041C6">
        <w:rPr>
          <w:rFonts w:asciiTheme="minorHAnsi" w:eastAsia="Verdana" w:hAnsiTheme="minorHAnsi" w:cstheme="minorHAnsi"/>
          <w:sz w:val="22"/>
          <w:szCs w:val="22"/>
        </w:rPr>
        <w:tab/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Add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6041C6">
        <w:rPr>
          <w:rFonts w:asciiTheme="minorHAnsi" w:eastAsia="Arial" w:hAnsiTheme="minorHAnsi" w:cstheme="minorHAnsi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r to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ec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ic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don</w:t>
      </w:r>
      <w:r w:rsidRPr="006041C6">
        <w:rPr>
          <w:rFonts w:asciiTheme="minorHAnsi" w:eastAsia="Arial" w:hAnsiTheme="minorHAnsi" w:cstheme="minorHAnsi"/>
          <w:sz w:val="22"/>
          <w:szCs w:val="22"/>
        </w:rPr>
        <w:t>’t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6041C6">
        <w:rPr>
          <w:rFonts w:asciiTheme="minorHAnsi" w:eastAsia="Arial" w:hAnsiTheme="minorHAnsi" w:cstheme="minorHAnsi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ir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ll 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ask </w:t>
      </w:r>
      <w:r w:rsidRPr="006041C6">
        <w:rPr>
          <w:rFonts w:asciiTheme="minorHAnsi" w:eastAsia="Arial" w:hAnsiTheme="minorHAnsi" w:cstheme="minorHAnsi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6041C6">
        <w:rPr>
          <w:rFonts w:asciiTheme="minorHAnsi" w:eastAsia="Arial" w:hAnsiTheme="minorHAnsi" w:cstheme="minorHAnsi"/>
          <w:sz w:val="22"/>
          <w:szCs w:val="22"/>
        </w:rPr>
        <w:t>it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rr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ec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lli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g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ende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r)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it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6041C6">
        <w:rPr>
          <w:rFonts w:asciiTheme="minorHAnsi" w:eastAsia="Arial" w:hAnsiTheme="minorHAnsi" w:cstheme="minorHAnsi"/>
          <w:sz w:val="22"/>
          <w:szCs w:val="22"/>
        </w:rPr>
        <w:t>,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add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ess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6041C6">
        <w:rPr>
          <w:rFonts w:asciiTheme="minorHAnsi" w:eastAsia="Arial" w:hAnsiTheme="minorHAnsi" w:cstheme="minorHAnsi"/>
          <w:sz w:val="22"/>
          <w:szCs w:val="22"/>
        </w:rPr>
        <w:t>r 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tt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“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6041C6">
        <w:rPr>
          <w:rFonts w:asciiTheme="minorHAnsi" w:eastAsia="Arial" w:hAnsiTheme="minorHAnsi" w:cstheme="minorHAnsi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it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”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6041C6">
        <w:rPr>
          <w:rFonts w:asciiTheme="minorHAnsi" w:eastAsia="Arial" w:hAnsiTheme="minorHAnsi" w:cstheme="minorHAnsi"/>
          <w:sz w:val="22"/>
          <w:szCs w:val="22"/>
        </w:rPr>
        <w:t>i.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“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6041C6">
        <w:rPr>
          <w:rFonts w:asciiTheme="minorHAnsi" w:eastAsia="Arial" w:hAnsiTheme="minorHAnsi" w:cstheme="minorHAnsi"/>
          <w:sz w:val="22"/>
          <w:szCs w:val="22"/>
        </w:rPr>
        <w:t>r Di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ec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6041C6">
        <w:rPr>
          <w:rFonts w:asciiTheme="minorHAnsi" w:eastAsia="Arial" w:hAnsiTheme="minorHAnsi" w:cstheme="minorHAnsi"/>
          <w:sz w:val="22"/>
          <w:szCs w:val="22"/>
        </w:rPr>
        <w:t>eti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”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“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nanc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ana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r”)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</w:p>
    <w:p w14:paraId="0E02ABF0" w14:textId="77777777" w:rsidR="00166304" w:rsidRPr="006041C6" w:rsidRDefault="006041C6" w:rsidP="006041C6">
      <w:pPr>
        <w:tabs>
          <w:tab w:val="left" w:pos="480"/>
        </w:tabs>
        <w:spacing w:before="9"/>
        <w:ind w:left="480" w:right="68" w:hanging="36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sz w:val="22"/>
          <w:szCs w:val="22"/>
        </w:rPr>
        <w:t>•</w:t>
      </w:r>
      <w:r w:rsidRPr="006041C6">
        <w:rPr>
          <w:rFonts w:asciiTheme="minorHAnsi" w:eastAsia="Verdana" w:hAnsiTheme="minorHAnsi" w:cstheme="minorHAnsi"/>
          <w:sz w:val="22"/>
          <w:szCs w:val="22"/>
        </w:rPr>
        <w:tab/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il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eac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r 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tt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ac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: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k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ec</w:t>
      </w:r>
      <w:r w:rsidRPr="006041C6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lly f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r 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</w:p>
    <w:p w14:paraId="178ACACA" w14:textId="77777777" w:rsidR="00166304" w:rsidRPr="006041C6" w:rsidRDefault="006041C6" w:rsidP="006041C6">
      <w:pPr>
        <w:spacing w:before="12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041C6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Bac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me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z w:val="22"/>
          <w:szCs w:val="22"/>
        </w:rPr>
        <w:t>ith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nc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</w:p>
    <w:p w14:paraId="42926E7D" w14:textId="77777777" w:rsidR="00166304" w:rsidRPr="006041C6" w:rsidRDefault="00166304" w:rsidP="006041C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6A599B7" w14:textId="77777777" w:rsidR="00166304" w:rsidRPr="006041C6" w:rsidRDefault="006041C6" w:rsidP="006041C6">
      <w:pPr>
        <w:tabs>
          <w:tab w:val="left" w:pos="480"/>
        </w:tabs>
        <w:ind w:left="480" w:right="318" w:hanging="36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sz w:val="22"/>
          <w:szCs w:val="22"/>
        </w:rPr>
        <w:t>•</w:t>
      </w:r>
      <w:r w:rsidRPr="006041C6">
        <w:rPr>
          <w:rFonts w:asciiTheme="minorHAnsi" w:eastAsia="Verdana" w:hAnsiTheme="minorHAnsi" w:cstheme="minorHAnsi"/>
          <w:sz w:val="22"/>
          <w:szCs w:val="22"/>
        </w:rPr>
        <w:tab/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Sho</w:t>
      </w:r>
      <w:r w:rsidRPr="006041C6">
        <w:rPr>
          <w:rFonts w:asciiTheme="minorHAnsi" w:eastAsia="Arial" w:hAnsiTheme="minorHAnsi" w:cstheme="minorHAnsi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6041C6">
        <w:rPr>
          <w:rFonts w:asciiTheme="minorHAnsi" w:eastAsia="Arial" w:hAnsiTheme="minorHAnsi" w:cstheme="minorHAnsi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sk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lls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u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to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6041C6">
        <w:rPr>
          <w:rFonts w:asciiTheme="minorHAnsi" w:eastAsia="Arial" w:hAnsiTheme="minorHAnsi" w:cstheme="minorHAnsi"/>
          <w:sz w:val="22"/>
          <w:szCs w:val="22"/>
        </w:rPr>
        <w:t>ff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r -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6041C6">
        <w:rPr>
          <w:rFonts w:asciiTheme="minorHAnsi" w:eastAsia="Arial" w:hAnsiTheme="minorHAnsi" w:cstheme="minorHAnsi"/>
          <w:sz w:val="22"/>
          <w:szCs w:val="22"/>
        </w:rPr>
        <w:t>se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sk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z w:val="22"/>
          <w:szCs w:val="22"/>
        </w:rPr>
        <w:t>lls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ac</w:t>
      </w:r>
      <w:r w:rsidRPr="006041C6">
        <w:rPr>
          <w:rFonts w:asciiTheme="minorHAnsi" w:eastAsia="Arial" w:hAnsiTheme="minorHAnsi" w:cstheme="minorHAnsi"/>
          <w:sz w:val="22"/>
          <w:szCs w:val="22"/>
        </w:rPr>
        <w:t>tly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he 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z w:val="22"/>
          <w:szCs w:val="22"/>
        </w:rPr>
        <w:t>r is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ook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</w:p>
    <w:p w14:paraId="1A06AEF7" w14:textId="77777777" w:rsidR="00166304" w:rsidRPr="006041C6" w:rsidRDefault="006041C6" w:rsidP="006041C6">
      <w:pPr>
        <w:spacing w:before="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6041C6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041C6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Kee</w:t>
      </w:r>
      <w:r w:rsidRPr="006041C6">
        <w:rPr>
          <w:rFonts w:asciiTheme="minorHAnsi" w:eastAsia="Arial" w:hAnsiTheme="minorHAnsi" w:cstheme="minorHAnsi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it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im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z w:val="22"/>
          <w:szCs w:val="22"/>
        </w:rPr>
        <w:t>le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d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z w:val="22"/>
          <w:szCs w:val="22"/>
        </w:rPr>
        <w:t>to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>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041C6">
        <w:rPr>
          <w:rFonts w:asciiTheme="minorHAnsi" w:eastAsia="Arial" w:hAnsiTheme="minorHAnsi" w:cstheme="minorHAnsi"/>
          <w:sz w:val="22"/>
          <w:szCs w:val="22"/>
        </w:rPr>
        <w:t>t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6041C6">
        <w:rPr>
          <w:rFonts w:asciiTheme="minorHAnsi" w:eastAsia="Arial" w:hAnsiTheme="minorHAnsi" w:cstheme="minorHAnsi"/>
          <w:sz w:val="22"/>
          <w:szCs w:val="22"/>
        </w:rPr>
        <w:t>1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041C6">
        <w:rPr>
          <w:rFonts w:asciiTheme="minorHAnsi" w:eastAsia="Arial" w:hAnsiTheme="minorHAnsi" w:cstheme="minorHAnsi"/>
          <w:sz w:val="22"/>
          <w:szCs w:val="22"/>
        </w:rPr>
        <w:t>e</w:t>
      </w:r>
      <w:r w:rsidRPr="006041C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z w:val="22"/>
          <w:szCs w:val="22"/>
        </w:rPr>
        <w:t>l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6041C6">
        <w:rPr>
          <w:rFonts w:asciiTheme="minorHAnsi" w:eastAsia="Arial" w:hAnsiTheme="minorHAnsi" w:cstheme="minorHAnsi"/>
          <w:sz w:val="22"/>
          <w:szCs w:val="22"/>
        </w:rPr>
        <w:t>!</w:t>
      </w:r>
    </w:p>
    <w:p w14:paraId="0D72F706" w14:textId="77777777" w:rsidR="00166304" w:rsidRPr="006041C6" w:rsidRDefault="00166304" w:rsidP="006041C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E7B6AFD" w14:textId="77777777" w:rsidR="00166304" w:rsidRPr="006041C6" w:rsidRDefault="006041C6" w:rsidP="006041C6">
      <w:pPr>
        <w:ind w:left="120"/>
        <w:rPr>
          <w:rFonts w:asciiTheme="minorHAnsi" w:eastAsia="Arial" w:hAnsiTheme="minorHAnsi" w:cstheme="minorHAnsi"/>
          <w:sz w:val="22"/>
          <w:szCs w:val="22"/>
        </w:rPr>
        <w:sectPr w:rsidR="00166304" w:rsidRPr="006041C6">
          <w:pgSz w:w="12240" w:h="15840"/>
          <w:pgMar w:top="1300" w:right="620" w:bottom="280" w:left="960" w:header="720" w:footer="720" w:gutter="0"/>
          <w:cols w:space="720"/>
        </w:sectPr>
      </w:pPr>
      <w:r w:rsidRPr="006041C6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041C6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As</w:t>
      </w:r>
      <w:r w:rsidRPr="006041C6">
        <w:rPr>
          <w:rFonts w:asciiTheme="minorHAnsi" w:eastAsia="Arial" w:hAnsiTheme="minorHAnsi" w:cstheme="minorHAnsi"/>
          <w:sz w:val="22"/>
          <w:szCs w:val="22"/>
        </w:rPr>
        <w:t>k</w:t>
      </w:r>
      <w:r w:rsidRPr="006041C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041C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041C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6041C6">
        <w:rPr>
          <w:rFonts w:asciiTheme="minorHAnsi" w:eastAsia="Arial" w:hAnsiTheme="minorHAnsi" w:cstheme="minorHAnsi"/>
          <w:sz w:val="22"/>
          <w:szCs w:val="22"/>
        </w:rPr>
        <w:t>ti</w:t>
      </w:r>
      <w:r w:rsidRPr="006041C6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6041C6">
        <w:rPr>
          <w:rFonts w:asciiTheme="minorHAnsi" w:eastAsia="Arial" w:hAnsiTheme="minorHAnsi" w:cstheme="minorHAnsi"/>
          <w:sz w:val="22"/>
          <w:szCs w:val="22"/>
        </w:rPr>
        <w:t>.</w:t>
      </w:r>
    </w:p>
    <w:p w14:paraId="2FC41C2A" w14:textId="77777777" w:rsidR="00166304" w:rsidRPr="006041C6" w:rsidRDefault="006041C6" w:rsidP="006041C6">
      <w:pPr>
        <w:spacing w:before="68"/>
        <w:ind w:left="2976" w:right="1471"/>
        <w:jc w:val="center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b/>
          <w:sz w:val="22"/>
          <w:szCs w:val="22"/>
        </w:rPr>
        <w:lastRenderedPageBreak/>
        <w:t>N</w:t>
      </w:r>
      <w:r w:rsidRPr="006041C6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spacing w:val="-3"/>
          <w:sz w:val="22"/>
          <w:szCs w:val="22"/>
        </w:rPr>
        <w:t>me</w:t>
      </w:r>
    </w:p>
    <w:p w14:paraId="11795033" w14:textId="77777777" w:rsidR="00166304" w:rsidRPr="006041C6" w:rsidRDefault="006041C6" w:rsidP="006041C6">
      <w:pPr>
        <w:ind w:left="1469" w:right="-38"/>
        <w:jc w:val="center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z w:val="22"/>
          <w:szCs w:val="22"/>
        </w:rPr>
        <w:t xml:space="preserve">475 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hAnsiTheme="minorHAnsi" w:cstheme="minorHAnsi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041C6">
        <w:rPr>
          <w:rFonts w:asciiTheme="minorHAnsi" w:hAnsiTheme="minorHAnsi" w:cstheme="minorHAnsi"/>
          <w:sz w:val="22"/>
          <w:szCs w:val="22"/>
        </w:rPr>
        <w:t>o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>d D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>., A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041C6">
        <w:rPr>
          <w:rFonts w:asciiTheme="minorHAnsi" w:hAnsiTheme="minorHAnsi" w:cstheme="minorHAnsi"/>
          <w:sz w:val="22"/>
          <w:szCs w:val="22"/>
        </w:rPr>
        <w:t>d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 xml:space="preserve">, 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A 91007</w:t>
      </w:r>
    </w:p>
    <w:p w14:paraId="76067F4E" w14:textId="77777777" w:rsidR="00166304" w:rsidRPr="006041C6" w:rsidRDefault="006041C6" w:rsidP="006041C6">
      <w:pPr>
        <w:ind w:left="2427" w:right="920" w:hanging="2"/>
        <w:jc w:val="center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041C6">
        <w:rPr>
          <w:rFonts w:asciiTheme="minorHAnsi" w:hAnsiTheme="minorHAnsi" w:cstheme="minorHAnsi"/>
          <w:sz w:val="22"/>
          <w:szCs w:val="22"/>
        </w:rPr>
        <w:t>909)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593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041C6">
        <w:rPr>
          <w:rFonts w:asciiTheme="minorHAnsi" w:hAnsiTheme="minorHAnsi" w:cstheme="minorHAnsi"/>
          <w:sz w:val="22"/>
          <w:szCs w:val="22"/>
        </w:rPr>
        <w:t xml:space="preserve">3511 </w:t>
      </w:r>
      <w:hyperlink r:id="rId7">
        <w:r w:rsidRPr="006041C6">
          <w:rPr>
            <w:rFonts w:asciiTheme="minorHAnsi" w:hAnsiTheme="minorHAnsi" w:cstheme="minorHAnsi"/>
            <w:spacing w:val="-1"/>
            <w:sz w:val="22"/>
            <w:szCs w:val="22"/>
          </w:rPr>
          <w:t>n</w:t>
        </w:r>
        <w:r w:rsidRPr="006041C6">
          <w:rPr>
            <w:rFonts w:asciiTheme="minorHAnsi" w:hAnsiTheme="minorHAnsi" w:cstheme="minorHAnsi"/>
            <w:sz w:val="22"/>
            <w:szCs w:val="22"/>
          </w:rPr>
          <w:t>am</w:t>
        </w:r>
        <w:r w:rsidRPr="006041C6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6041C6">
          <w:rPr>
            <w:rFonts w:asciiTheme="minorHAnsi" w:hAnsiTheme="minorHAnsi" w:cstheme="minorHAnsi"/>
            <w:sz w:val="22"/>
            <w:szCs w:val="22"/>
          </w:rPr>
          <w:t>@</w:t>
        </w:r>
        <w:r w:rsidRPr="006041C6">
          <w:rPr>
            <w:rFonts w:asciiTheme="minorHAnsi" w:hAnsiTheme="minorHAnsi" w:cstheme="minorHAnsi"/>
            <w:spacing w:val="-1"/>
            <w:sz w:val="22"/>
            <w:szCs w:val="22"/>
          </w:rPr>
          <w:t>n</w:t>
        </w:r>
        <w:r w:rsidRPr="006041C6">
          <w:rPr>
            <w:rFonts w:asciiTheme="minorHAnsi" w:hAnsiTheme="minorHAnsi" w:cstheme="minorHAnsi"/>
            <w:sz w:val="22"/>
            <w:szCs w:val="22"/>
          </w:rPr>
          <w:t>am</w:t>
        </w:r>
        <w:r w:rsidRPr="006041C6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6041C6">
          <w:rPr>
            <w:rFonts w:asciiTheme="minorHAnsi" w:hAnsiTheme="minorHAnsi" w:cstheme="minorHAnsi"/>
            <w:spacing w:val="2"/>
            <w:sz w:val="22"/>
            <w:szCs w:val="22"/>
          </w:rPr>
          <w:t>.</w:t>
        </w:r>
        <w:r w:rsidRPr="006041C6">
          <w:rPr>
            <w:rFonts w:asciiTheme="minorHAnsi" w:hAnsiTheme="minorHAnsi" w:cstheme="minorHAnsi"/>
            <w:spacing w:val="-1"/>
            <w:sz w:val="22"/>
            <w:szCs w:val="22"/>
          </w:rPr>
          <w:t>com</w:t>
        </w:r>
      </w:hyperlink>
    </w:p>
    <w:p w14:paraId="724EB7D0" w14:textId="77777777" w:rsidR="00166304" w:rsidRPr="006041C6" w:rsidRDefault="00166304" w:rsidP="006041C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0EE96BB" w14:textId="77777777" w:rsidR="00166304" w:rsidRPr="006041C6" w:rsidRDefault="006041C6" w:rsidP="006041C6">
      <w:pPr>
        <w:ind w:left="209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6041C6">
        <w:rPr>
          <w:rFonts w:asciiTheme="minorHAnsi" w:hAnsiTheme="minorHAnsi" w:cstheme="minorHAnsi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me</w:t>
      </w:r>
    </w:p>
    <w:p w14:paraId="6C195AA0" w14:textId="77777777" w:rsidR="00166304" w:rsidRPr="006041C6" w:rsidRDefault="006041C6" w:rsidP="006041C6">
      <w:pPr>
        <w:ind w:left="209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z w:val="22"/>
          <w:szCs w:val="22"/>
        </w:rPr>
        <w:t>Add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041C6">
        <w:rPr>
          <w:rFonts w:asciiTheme="minorHAnsi" w:hAnsiTheme="minorHAnsi" w:cstheme="minorHAnsi"/>
          <w:sz w:val="22"/>
          <w:szCs w:val="22"/>
        </w:rPr>
        <w:t>ss</w:t>
      </w:r>
    </w:p>
    <w:p w14:paraId="23B68C09" w14:textId="77777777" w:rsidR="00166304" w:rsidRPr="006041C6" w:rsidRDefault="006041C6" w:rsidP="006041C6">
      <w:pPr>
        <w:spacing w:before="73"/>
        <w:rPr>
          <w:rFonts w:asciiTheme="minorHAnsi" w:eastAsia="Calibr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z w:val="22"/>
          <w:szCs w:val="22"/>
        </w:rPr>
        <w:br w:type="column"/>
      </w:r>
      <w:r w:rsidRPr="006041C6">
        <w:rPr>
          <w:rFonts w:asciiTheme="minorHAnsi" w:eastAsia="Calibri" w:hAnsiTheme="minorHAnsi" w:cstheme="minorHAnsi"/>
          <w:color w:val="FFFFFF"/>
          <w:sz w:val="22"/>
          <w:szCs w:val="22"/>
        </w:rPr>
        <w:t>A.</w:t>
      </w:r>
      <w:r w:rsidRPr="006041C6">
        <w:rPr>
          <w:rFonts w:asciiTheme="minorHAnsi" w:eastAsia="Calibri" w:hAnsiTheme="minorHAnsi" w:cstheme="minorHAnsi"/>
          <w:color w:val="FFFFFF"/>
          <w:spacing w:val="-2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W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y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w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i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te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 xml:space="preserve">a 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cov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l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tt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er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?</w:t>
      </w:r>
    </w:p>
    <w:p w14:paraId="2D26FBEE" w14:textId="77777777" w:rsidR="00166304" w:rsidRPr="006041C6" w:rsidRDefault="006041C6" w:rsidP="006041C6">
      <w:pPr>
        <w:ind w:left="360"/>
        <w:rPr>
          <w:rFonts w:asciiTheme="minorHAnsi" w:eastAsia="Calibri" w:hAnsiTheme="minorHAnsi" w:cstheme="minorHAnsi"/>
          <w:sz w:val="22"/>
          <w:szCs w:val="22"/>
        </w:rPr>
      </w:pP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position w:val="1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esu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me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1"/>
          <w:position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ly</w:t>
      </w:r>
      <w:r w:rsidRPr="006041C6">
        <w:rPr>
          <w:rFonts w:asciiTheme="minorHAnsi" w:eastAsia="Calibri" w:hAnsiTheme="minorHAnsi" w:cstheme="minorHAnsi"/>
          <w:color w:val="4F81BC"/>
          <w:spacing w:val="3"/>
          <w:position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1"/>
          <w:position w:val="1"/>
          <w:sz w:val="22"/>
          <w:szCs w:val="22"/>
        </w:rPr>
        <w:t>x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p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lai</w:t>
      </w:r>
      <w:r w:rsidRPr="006041C6">
        <w:rPr>
          <w:rFonts w:asciiTheme="minorHAnsi" w:eastAsia="Calibri" w:hAnsiTheme="minorHAnsi" w:cstheme="minorHAnsi"/>
          <w:color w:val="4F81BC"/>
          <w:spacing w:val="1"/>
          <w:position w:val="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 xml:space="preserve">all </w:t>
      </w:r>
      <w:r w:rsidRPr="006041C6">
        <w:rPr>
          <w:rFonts w:asciiTheme="minorHAnsi" w:eastAsia="Calibri" w:hAnsiTheme="minorHAnsi" w:cstheme="minorHAnsi"/>
          <w:color w:val="4F81BC"/>
          <w:spacing w:val="1"/>
          <w:position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f</w:t>
      </w:r>
      <w:r w:rsidRPr="006041C6">
        <w:rPr>
          <w:rFonts w:asciiTheme="minorHAnsi" w:eastAsia="Calibri" w:hAnsiTheme="minorHAnsi" w:cstheme="minorHAnsi"/>
          <w:color w:val="4F81BC"/>
          <w:spacing w:val="1"/>
          <w:position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y</w:t>
      </w:r>
      <w:r w:rsidRPr="006041C6">
        <w:rPr>
          <w:rFonts w:asciiTheme="minorHAnsi" w:eastAsia="Calibri" w:hAnsiTheme="minorHAnsi" w:cstheme="minorHAnsi"/>
          <w:color w:val="4F81BC"/>
          <w:spacing w:val="1"/>
          <w:position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u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 xml:space="preserve">r 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p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vi</w:t>
      </w:r>
      <w:r w:rsidRPr="006041C6">
        <w:rPr>
          <w:rFonts w:asciiTheme="minorHAnsi" w:eastAsia="Calibri" w:hAnsiTheme="minorHAnsi" w:cstheme="minorHAnsi"/>
          <w:color w:val="4F81BC"/>
          <w:spacing w:val="1"/>
          <w:position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u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s</w:t>
      </w:r>
    </w:p>
    <w:p w14:paraId="4B9B97F3" w14:textId="77777777" w:rsidR="00166304" w:rsidRPr="006041C6" w:rsidRDefault="006041C6" w:rsidP="006041C6">
      <w:pPr>
        <w:spacing w:before="1"/>
        <w:ind w:left="360"/>
        <w:rPr>
          <w:rFonts w:asciiTheme="minorHAnsi" w:eastAsia="Calibri" w:hAnsiTheme="minorHAnsi" w:cstheme="minorHAnsi"/>
          <w:sz w:val="22"/>
          <w:szCs w:val="22"/>
        </w:rPr>
      </w:pP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c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de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mic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trai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i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g a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d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p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f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i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on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 xml:space="preserve">al 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kil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l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. A</w:t>
      </w:r>
    </w:p>
    <w:p w14:paraId="2B2131DA" w14:textId="77777777" w:rsidR="00166304" w:rsidRPr="006041C6" w:rsidRDefault="006041C6" w:rsidP="006041C6">
      <w:pPr>
        <w:ind w:left="360"/>
        <w:rPr>
          <w:rFonts w:asciiTheme="minorHAnsi" w:eastAsia="Calibri" w:hAnsiTheme="minorHAnsi" w:cstheme="minorHAnsi"/>
          <w:sz w:val="22"/>
          <w:szCs w:val="22"/>
        </w:rPr>
      </w:pP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co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v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 l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tt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r:</w:t>
      </w:r>
    </w:p>
    <w:p w14:paraId="3382333D" w14:textId="77777777" w:rsidR="00166304" w:rsidRPr="006041C6" w:rsidRDefault="006041C6" w:rsidP="006041C6">
      <w:pPr>
        <w:spacing w:before="1"/>
        <w:ind w:left="360" w:right="239" w:hanging="180"/>
        <w:rPr>
          <w:rFonts w:asciiTheme="minorHAnsi" w:eastAsia="Calibri" w:hAnsiTheme="minorHAnsi" w:cstheme="minorHAnsi"/>
          <w:sz w:val="22"/>
          <w:szCs w:val="22"/>
        </w:rPr>
      </w:pP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1.</w:t>
      </w:r>
      <w:r w:rsidRPr="006041C6">
        <w:rPr>
          <w:rFonts w:asciiTheme="minorHAnsi" w:eastAsia="Calibri" w:hAnsiTheme="minorHAnsi" w:cstheme="minorHAnsi"/>
          <w:color w:val="4F81BC"/>
          <w:spacing w:val="3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Su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mmari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z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w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at a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c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de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mic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t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rai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i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g a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 xml:space="preserve">d 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p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f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ess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i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al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k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i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l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l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w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 xml:space="preserve">ill 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d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i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c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 xml:space="preserve">tly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b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fit t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m.</w:t>
      </w:r>
    </w:p>
    <w:p w14:paraId="24F48A19" w14:textId="77777777" w:rsidR="00166304" w:rsidRPr="006041C6" w:rsidRDefault="006041C6" w:rsidP="006041C6">
      <w:pPr>
        <w:spacing w:before="2"/>
        <w:ind w:left="180"/>
        <w:rPr>
          <w:rFonts w:asciiTheme="minorHAnsi" w:eastAsia="Calibri" w:hAnsiTheme="minorHAnsi" w:cstheme="minorHAnsi"/>
          <w:sz w:val="22"/>
          <w:szCs w:val="22"/>
        </w:rPr>
      </w:pP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2.</w:t>
      </w:r>
      <w:r w:rsidRPr="006041C6">
        <w:rPr>
          <w:rFonts w:asciiTheme="minorHAnsi" w:eastAsia="Calibri" w:hAnsiTheme="minorHAnsi" w:cstheme="minorHAnsi"/>
          <w:color w:val="4F81BC"/>
          <w:spacing w:val="3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xp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lai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d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ir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 xml:space="preserve">-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w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y y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u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w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 xml:space="preserve">t 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t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j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b.</w:t>
      </w:r>
    </w:p>
    <w:p w14:paraId="546299E0" w14:textId="77777777" w:rsidR="00166304" w:rsidRPr="006041C6" w:rsidRDefault="006041C6" w:rsidP="006041C6">
      <w:pPr>
        <w:rPr>
          <w:rFonts w:asciiTheme="minorHAnsi" w:eastAsia="Calibri" w:hAnsiTheme="minorHAnsi" w:cstheme="minorHAnsi"/>
          <w:sz w:val="22"/>
          <w:szCs w:val="22"/>
        </w:rPr>
        <w:sectPr w:rsidR="00166304" w:rsidRPr="006041C6">
          <w:pgSz w:w="12240" w:h="15840"/>
          <w:pgMar w:top="1200" w:right="660" w:bottom="280" w:left="240" w:header="720" w:footer="720" w:gutter="0"/>
          <w:cols w:num="2" w:space="720" w:equalWidth="0">
            <w:col w:w="5120" w:space="2344"/>
            <w:col w:w="3876"/>
          </w:cols>
        </w:sectPr>
      </w:pPr>
      <w:r w:rsidRPr="006041C6">
        <w:rPr>
          <w:rFonts w:asciiTheme="minorHAnsi" w:eastAsia="Calibri" w:hAnsiTheme="minorHAnsi" w:cstheme="minorHAnsi"/>
          <w:color w:val="FFFFFF"/>
          <w:spacing w:val="1"/>
          <w:position w:val="-18"/>
          <w:sz w:val="22"/>
          <w:szCs w:val="22"/>
        </w:rPr>
        <w:t>B.</w:t>
      </w:r>
    </w:p>
    <w:p w14:paraId="65B61A70" w14:textId="77777777" w:rsidR="00166304" w:rsidRPr="006041C6" w:rsidRDefault="006041C6" w:rsidP="006041C6">
      <w:pPr>
        <w:spacing w:before="16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z w:val="22"/>
          <w:szCs w:val="22"/>
        </w:rPr>
        <w:pict w14:anchorId="122FE3F3">
          <v:group id="_x0000_s1026" style="position:absolute;margin-left:342.25pt;margin-top:45.4pt;width:239.5pt;height:651.1pt;z-index:-1097;mso-position-horizontal-relative:page;mso-position-vertical-relative:page" coordorigin="6845,908" coordsize="4790,13022">
            <v:shape id="_x0000_s1035" style="position:absolute;left:7560;top:918;width:4065;height:13002" coordorigin="7560,918" coordsize="4065,13002" path="m7560,13920r4065,l11625,918r-4065,l7560,13920xe" fillcolor="#d2dfed" stroked="f">
              <v:path arrowok="t"/>
            </v:shape>
            <v:shape id="_x0000_s1034" style="position:absolute;left:7491;top:3480;width:849;height:616" coordorigin="7491,3480" coordsize="849,616" path="m8340,3480r-849,616e" filled="f" strokeweight="1pt">
              <v:path arrowok="t"/>
            </v:shape>
            <v:shape id="_x0000_s1033" style="position:absolute;left:7410;top:4036;width:132;height:119" coordorigin="7410,4036" coordsize="132,119" path="m7542,4133r-70,-97l7410,4155r132,-22xe" fillcolor="black" stroked="f">
              <v:path arrowok="t"/>
            </v:shape>
            <v:shape id="_x0000_s1032" style="position:absolute;left:7383;top:2310;width:777;height:1412" coordorigin="7383,2310" coordsize="777,1412" path="m8160,2310l7383,3722e" filled="f" strokeweight="1pt">
              <v:path arrowok="t"/>
            </v:shape>
            <v:shape id="_x0000_s1031" style="position:absolute;left:7335;top:3676;width:110;height:134" coordorigin="7335,3676" coordsize="110,134" path="m7445,3734r-105,-58l7335,3810r110,-76xe" fillcolor="black" stroked="f">
              <v:path arrowok="t"/>
            </v:shape>
            <v:shape id="_x0000_s1030" style="position:absolute;left:7153;top:4821;width:1337;height:1854" coordorigin="7153,4821" coordsize="1337,1854" path="m8490,4821l7153,6675e" filled="f" strokeweight="1pt">
              <v:path arrowok="t"/>
            </v:shape>
            <v:shape id="_x0000_s1029" style="position:absolute;left:7095;top:6624;width:119;height:132" coordorigin="7095,6624" coordsize="119,132" path="m7214,6694r-97,-70l7095,6756r119,-62xe" fillcolor="black" stroked="f">
              <v:path arrowok="t"/>
            </v:shape>
            <v:shape id="_x0000_s1028" style="position:absolute;left:6918;top:6009;width:1572;height:1918" coordorigin="6918,6009" coordsize="1572,1918" path="m8490,6009l6918,7927e" filled="f" strokeweight="1pt">
              <v:path arrowok="t"/>
            </v:shape>
            <v:shape id="_x0000_s1027" style="position:absolute;left:6855;top:7873;width:122;height:131" coordorigin="6855,7873" coordsize="122,131" path="m6977,7949r-92,-76l6855,8004r122,-55xe" fillcolor="black" stroked="f">
              <v:path arrowok="t"/>
            </v:shape>
            <w10:wrap anchorx="page" anchory="page"/>
          </v:group>
        </w:pict>
      </w:r>
    </w:p>
    <w:p w14:paraId="16212264" w14:textId="77777777" w:rsidR="00166304" w:rsidRPr="006041C6" w:rsidRDefault="006041C6" w:rsidP="006041C6">
      <w:pPr>
        <w:ind w:left="209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z w:val="22"/>
          <w:szCs w:val="22"/>
        </w:rPr>
        <w:t>D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041C6">
        <w:rPr>
          <w:rFonts w:asciiTheme="minorHAnsi" w:hAnsiTheme="minorHAnsi" w:cstheme="minorHAnsi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041C6">
        <w:rPr>
          <w:rFonts w:asciiTheme="minorHAnsi" w:hAnsiTheme="minorHAnsi" w:cstheme="minorHAnsi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me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of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h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>ing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6041C6">
        <w:rPr>
          <w:rFonts w:asciiTheme="minorHAnsi" w:hAnsiTheme="minorHAnsi" w:cstheme="minorHAnsi"/>
          <w:sz w:val="22"/>
          <w:szCs w:val="22"/>
        </w:rPr>
        <w:t>up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041C6">
        <w:rPr>
          <w:rFonts w:asciiTheme="minorHAnsi" w:hAnsiTheme="minorHAnsi" w:cstheme="minorHAnsi"/>
          <w:sz w:val="22"/>
          <w:szCs w:val="22"/>
        </w:rPr>
        <w:t>viso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r)</w:t>
      </w:r>
      <w:r w:rsidRPr="006041C6">
        <w:rPr>
          <w:rFonts w:asciiTheme="minorHAnsi" w:hAnsiTheme="minorHAnsi" w:cstheme="minorHAnsi"/>
          <w:sz w:val="22"/>
          <w:szCs w:val="22"/>
        </w:rPr>
        <w:t>,</w:t>
      </w:r>
    </w:p>
    <w:p w14:paraId="103118CB" w14:textId="77777777" w:rsidR="00166304" w:rsidRPr="006041C6" w:rsidRDefault="00166304" w:rsidP="006041C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690DBA4" w14:textId="77777777" w:rsidR="00166304" w:rsidRPr="006041C6" w:rsidRDefault="006041C6" w:rsidP="006041C6">
      <w:pPr>
        <w:ind w:left="120" w:right="231" w:firstLine="60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z w:val="22"/>
          <w:szCs w:val="22"/>
        </w:rPr>
        <w:t>As a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cu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ren</w:t>
      </w:r>
      <w:r w:rsidRPr="006041C6">
        <w:rPr>
          <w:rFonts w:asciiTheme="minorHAnsi" w:hAnsiTheme="minorHAnsi" w:cstheme="minorHAnsi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M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st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hAnsiTheme="minorHAnsi" w:cstheme="minorHAnsi"/>
          <w:sz w:val="22"/>
          <w:szCs w:val="22"/>
        </w:rPr>
        <w:t>f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6041C6">
        <w:rPr>
          <w:rFonts w:asciiTheme="minorHAnsi" w:hAnsiTheme="minorHAnsi" w:cstheme="minorHAnsi"/>
          <w:sz w:val="22"/>
          <w:szCs w:val="22"/>
        </w:rPr>
        <w:t>usin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ss Administ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041C6">
        <w:rPr>
          <w:rFonts w:asciiTheme="minorHAnsi" w:hAnsiTheme="minorHAnsi" w:cstheme="minorHAnsi"/>
          <w:sz w:val="22"/>
          <w:szCs w:val="22"/>
        </w:rPr>
        <w:t>tion s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6041C6">
        <w:rPr>
          <w:rFonts w:asciiTheme="minorHAnsi" w:hAnsiTheme="minorHAnsi" w:cstheme="minorHAnsi"/>
          <w:sz w:val="22"/>
          <w:szCs w:val="22"/>
        </w:rPr>
        <w:t>ud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 xml:space="preserve">nt with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041C6">
        <w:rPr>
          <w:rFonts w:asciiTheme="minorHAnsi" w:hAnsiTheme="minorHAnsi" w:cstheme="minorHAnsi"/>
          <w:sz w:val="22"/>
          <w:szCs w:val="22"/>
        </w:rPr>
        <w:t>p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041C6">
        <w:rPr>
          <w:rFonts w:asciiTheme="minorHAnsi" w:hAnsiTheme="minorHAnsi" w:cstheme="minorHAnsi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w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>king with p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ople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fr</w:t>
      </w:r>
      <w:r w:rsidRPr="006041C6">
        <w:rPr>
          <w:rFonts w:asciiTheme="minorHAnsi" w:hAnsiTheme="minorHAnsi" w:cstheme="minorHAnsi"/>
          <w:sz w:val="22"/>
          <w:szCs w:val="22"/>
        </w:rPr>
        <w:t>om div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6041C6">
        <w:rPr>
          <w:rFonts w:asciiTheme="minorHAnsi" w:hAnsiTheme="minorHAnsi" w:cstheme="minorHAnsi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b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>ounds,</w:t>
      </w:r>
      <w:r w:rsidRPr="006041C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I d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mon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6041C6">
        <w:rPr>
          <w:rFonts w:asciiTheme="minorHAnsi" w:hAnsiTheme="minorHAnsi" w:cstheme="minorHAnsi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041C6">
        <w:rPr>
          <w:rFonts w:asciiTheme="minorHAnsi" w:hAnsiTheme="minorHAnsi" w:cstheme="minorHAnsi"/>
          <w:sz w:val="22"/>
          <w:szCs w:val="22"/>
        </w:rPr>
        <w:t>te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the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 xml:space="preserve">skills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d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 xml:space="preserve">d to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ont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>ibute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to the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su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6041C6">
        <w:rPr>
          <w:rFonts w:asciiTheme="minorHAnsi" w:hAnsiTheme="minorHAnsi" w:cstheme="minorHAnsi"/>
          <w:sz w:val="22"/>
          <w:szCs w:val="22"/>
        </w:rPr>
        <w:t xml:space="preserve">ss of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omp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m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e)</w:t>
      </w:r>
      <w:r w:rsidRPr="006041C6">
        <w:rPr>
          <w:rFonts w:asciiTheme="minorHAnsi" w:hAnsiTheme="minorHAnsi" w:cstheme="minorHAnsi"/>
          <w:sz w:val="22"/>
          <w:szCs w:val="22"/>
        </w:rPr>
        <w:t>.</w:t>
      </w:r>
      <w:r w:rsidRPr="006041C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m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w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>iting</w:t>
      </w:r>
      <w:r w:rsidRPr="006041C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 xml:space="preserve">to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041C6">
        <w:rPr>
          <w:rFonts w:asciiTheme="minorHAnsi" w:hAnsiTheme="minorHAnsi" w:cstheme="minorHAnsi"/>
          <w:sz w:val="22"/>
          <w:szCs w:val="22"/>
        </w:rPr>
        <w:t>p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041C6">
        <w:rPr>
          <w:rFonts w:asciiTheme="minorHAnsi" w:hAnsiTheme="minorHAnsi" w:cstheme="minorHAnsi"/>
          <w:sz w:val="22"/>
          <w:szCs w:val="22"/>
        </w:rPr>
        <w:t xml:space="preserve">ss 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041C6">
        <w:rPr>
          <w:rFonts w:asciiTheme="minorHAnsi" w:hAnsiTheme="minorHAnsi" w:cstheme="minorHAnsi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in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ere</w:t>
      </w:r>
      <w:r w:rsidRPr="006041C6">
        <w:rPr>
          <w:rFonts w:asciiTheme="minorHAnsi" w:hAnsiTheme="minorHAnsi" w:cstheme="minorHAnsi"/>
          <w:sz w:val="22"/>
          <w:szCs w:val="22"/>
        </w:rPr>
        <w:t>st in the position of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6041C6">
        <w:rPr>
          <w:rFonts w:asciiTheme="minorHAnsi" w:hAnsiTheme="minorHAnsi" w:cstheme="minorHAnsi"/>
          <w:sz w:val="22"/>
          <w:szCs w:val="22"/>
        </w:rPr>
        <w:t>in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l A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6041C6">
        <w:rPr>
          <w:rFonts w:asciiTheme="minorHAnsi" w:hAnsiTheme="minorHAnsi" w:cstheme="minorHAnsi"/>
          <w:sz w:val="22"/>
          <w:szCs w:val="22"/>
        </w:rPr>
        <w:t>visor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b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eca</w:t>
      </w:r>
      <w:r w:rsidRPr="006041C6">
        <w:rPr>
          <w:rFonts w:asciiTheme="minorHAnsi" w:hAnsiTheme="minorHAnsi" w:cstheme="minorHAnsi"/>
          <w:sz w:val="22"/>
          <w:szCs w:val="22"/>
        </w:rPr>
        <w:t>use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of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6041C6">
        <w:rPr>
          <w:rFonts w:asciiTheme="minorHAnsi" w:hAnsiTheme="minorHAnsi" w:cstheme="minorHAnsi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kn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hAnsiTheme="minorHAnsi" w:cstheme="minorHAnsi"/>
          <w:sz w:val="22"/>
          <w:szCs w:val="22"/>
        </w:rPr>
        <w:t>wl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dge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of</w:t>
      </w:r>
      <w:r w:rsidRPr="006041C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041C6">
        <w:rPr>
          <w:rFonts w:asciiTheme="minorHAnsi" w:hAnsiTheme="minorHAnsi" w:cstheme="minorHAnsi"/>
          <w:sz w:val="22"/>
          <w:szCs w:val="22"/>
        </w:rPr>
        <w:t xml:space="preserve">our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omp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6041C6">
        <w:rPr>
          <w:rFonts w:asciiTheme="minorHAnsi" w:hAnsiTheme="minorHAnsi" w:cstheme="minorHAnsi"/>
          <w:sz w:val="22"/>
          <w:szCs w:val="22"/>
        </w:rPr>
        <w:t>s su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041C6">
        <w:rPr>
          <w:rFonts w:asciiTheme="minorHAnsi" w:hAnsiTheme="minorHAnsi" w:cstheme="minorHAnsi"/>
          <w:sz w:val="22"/>
          <w:szCs w:val="22"/>
        </w:rPr>
        <w:t xml:space="preserve">ss in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(a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6041C6">
        <w:rPr>
          <w:rFonts w:asciiTheme="minorHAnsi" w:hAnsiTheme="minorHAnsi" w:cstheme="minorHAnsi"/>
          <w:sz w:val="22"/>
          <w:szCs w:val="22"/>
        </w:rPr>
        <w:t>d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041C6">
        <w:rPr>
          <w:rFonts w:asciiTheme="minorHAnsi" w:hAnsiTheme="minorHAnsi" w:cstheme="minorHAnsi"/>
          <w:sz w:val="22"/>
          <w:szCs w:val="22"/>
        </w:rPr>
        <w:t>ss the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6041C6">
        <w:rPr>
          <w:rFonts w:asciiTheme="minorHAnsi" w:hAnsiTheme="minorHAnsi" w:cstheme="minorHAnsi"/>
          <w:sz w:val="22"/>
          <w:szCs w:val="22"/>
        </w:rPr>
        <w:t>omp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’</w:t>
      </w:r>
      <w:r w:rsidRPr="006041C6">
        <w:rPr>
          <w:rFonts w:asciiTheme="minorHAnsi" w:hAnsiTheme="minorHAnsi" w:cstheme="minorHAnsi"/>
          <w:sz w:val="22"/>
          <w:szCs w:val="22"/>
        </w:rPr>
        <w:t>s mission or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041C6">
        <w:rPr>
          <w:rFonts w:asciiTheme="minorHAnsi" w:hAnsiTheme="minorHAnsi" w:cstheme="minorHAnsi"/>
          <w:sz w:val="22"/>
          <w:szCs w:val="22"/>
        </w:rPr>
        <w:t>o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ls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041C6">
        <w:rPr>
          <w:rFonts w:asciiTheme="minorHAnsi" w:hAnsiTheme="minorHAnsi" w:cstheme="minorHAnsi"/>
          <w:sz w:val="22"/>
          <w:szCs w:val="22"/>
        </w:rPr>
        <w:t>.</w:t>
      </w:r>
    </w:p>
    <w:p w14:paraId="3E470FC0" w14:textId="77777777" w:rsidR="00166304" w:rsidRPr="006041C6" w:rsidRDefault="00166304" w:rsidP="006041C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734052D" w14:textId="77777777" w:rsidR="00166304" w:rsidRPr="006041C6" w:rsidRDefault="006041C6" w:rsidP="006041C6">
      <w:pPr>
        <w:ind w:left="149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6041C6">
        <w:rPr>
          <w:rFonts w:asciiTheme="minorHAnsi" w:hAnsiTheme="minorHAnsi" w:cstheme="minorHAnsi"/>
          <w:b/>
          <w:sz w:val="22"/>
          <w:szCs w:val="22"/>
        </w:rPr>
        <w:t>i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hAnsiTheme="minorHAnsi" w:cstheme="minorHAnsi"/>
          <w:b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b/>
          <w:sz w:val="22"/>
          <w:szCs w:val="22"/>
        </w:rPr>
        <w:t xml:space="preserve">ial 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6041C6">
        <w:rPr>
          <w:rFonts w:asciiTheme="minorHAnsi" w:hAnsiTheme="minorHAnsi" w:cstheme="minorHAnsi"/>
          <w:b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6041C6">
        <w:rPr>
          <w:rFonts w:asciiTheme="minorHAnsi" w:hAnsiTheme="minorHAnsi" w:cstheme="minorHAnsi"/>
          <w:b/>
          <w:sz w:val="22"/>
          <w:szCs w:val="22"/>
        </w:rPr>
        <w:t>g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b/>
          <w:sz w:val="22"/>
          <w:szCs w:val="22"/>
        </w:rPr>
        <w:t>o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6041C6">
        <w:rPr>
          <w:rFonts w:asciiTheme="minorHAnsi" w:hAnsiTheme="minorHAnsi" w:cstheme="minorHAnsi"/>
          <w:b/>
          <w:sz w:val="22"/>
          <w:szCs w:val="22"/>
        </w:rPr>
        <w:t>:</w:t>
      </w:r>
    </w:p>
    <w:p w14:paraId="31B773AE" w14:textId="77777777" w:rsidR="00166304" w:rsidRPr="006041C6" w:rsidRDefault="006041C6" w:rsidP="006041C6">
      <w:pPr>
        <w:ind w:left="149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041C6">
        <w:rPr>
          <w:rFonts w:asciiTheme="minorHAnsi" w:hAnsiTheme="minorHAnsi" w:cstheme="minorHAnsi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st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>o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sz w:val="22"/>
          <w:szCs w:val="22"/>
        </w:rPr>
        <w:t>g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mic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b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kg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 xml:space="preserve">ound in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041C6">
        <w:rPr>
          <w:rFonts w:asciiTheme="minorHAnsi" w:hAnsiTheme="minorHAnsi" w:cstheme="minorHAnsi"/>
          <w:sz w:val="22"/>
          <w:szCs w:val="22"/>
        </w:rPr>
        <w:t>in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041C6">
        <w:rPr>
          <w:rFonts w:asciiTheme="minorHAnsi" w:hAnsiTheme="minorHAnsi" w:cstheme="minorHAnsi"/>
          <w:sz w:val="22"/>
          <w:szCs w:val="22"/>
        </w:rPr>
        <w:t>nd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m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m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nt</w:t>
      </w:r>
    </w:p>
    <w:p w14:paraId="65DD9600" w14:textId="77777777" w:rsidR="00166304" w:rsidRPr="006041C6" w:rsidRDefault="006041C6" w:rsidP="006041C6">
      <w:pPr>
        <w:ind w:left="120" w:right="-8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ll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041C6">
        <w:rPr>
          <w:rFonts w:asciiTheme="minorHAnsi" w:hAnsiTheme="minorHAnsi" w:cstheme="minorHAnsi"/>
          <w:sz w:val="22"/>
          <w:szCs w:val="22"/>
        </w:rPr>
        <w:t>w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d    me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to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041C6">
        <w:rPr>
          <w:rFonts w:asciiTheme="minorHAnsi" w:hAnsiTheme="minorHAnsi" w:cstheme="minorHAnsi"/>
          <w:sz w:val="22"/>
          <w:szCs w:val="22"/>
        </w:rPr>
        <w:t xml:space="preserve">l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041C6">
        <w:rPr>
          <w:rFonts w:asciiTheme="minorHAnsi" w:hAnsiTheme="minorHAnsi" w:cstheme="minorHAnsi"/>
          <w:sz w:val="22"/>
          <w:szCs w:val="22"/>
        </w:rPr>
        <w:t>g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r-</w:t>
      </w:r>
      <w:r w:rsidRPr="006041C6">
        <w:rPr>
          <w:rFonts w:asciiTheme="minorHAnsi" w:hAnsiTheme="minorHAnsi" w:cstheme="minorHAnsi"/>
          <w:sz w:val="22"/>
          <w:szCs w:val="22"/>
        </w:rPr>
        <w:t>lo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sz w:val="22"/>
          <w:szCs w:val="22"/>
        </w:rPr>
        <w:t>g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int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041C6">
        <w:rPr>
          <w:rFonts w:asciiTheme="minorHAnsi" w:hAnsiTheme="minorHAnsi" w:cstheme="minorHAnsi"/>
          <w:sz w:val="22"/>
          <w:szCs w:val="22"/>
        </w:rPr>
        <w:t>nsh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6041C6">
        <w:rPr>
          <w:rFonts w:asciiTheme="minorHAnsi" w:hAnsiTheme="minorHAnsi" w:cstheme="minorHAnsi"/>
          <w:sz w:val="22"/>
          <w:szCs w:val="22"/>
        </w:rPr>
        <w:t xml:space="preserve">p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041C6">
        <w:rPr>
          <w:rFonts w:asciiTheme="minorHAnsi" w:hAnsiTheme="minorHAnsi" w:cstheme="minorHAnsi"/>
          <w:sz w:val="22"/>
          <w:szCs w:val="22"/>
        </w:rPr>
        <w:t>or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one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of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6041C6">
        <w:rPr>
          <w:rFonts w:asciiTheme="minorHAnsi" w:hAnsiTheme="minorHAnsi" w:cstheme="minorHAnsi"/>
          <w:sz w:val="22"/>
          <w:szCs w:val="22"/>
        </w:rPr>
        <w:t>y hom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 xml:space="preserve">town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cre</w:t>
      </w:r>
      <w:r w:rsidRPr="006041C6">
        <w:rPr>
          <w:rFonts w:asciiTheme="minorHAnsi" w:hAnsiTheme="minorHAnsi" w:cstheme="minorHAnsi"/>
          <w:sz w:val="22"/>
          <w:szCs w:val="22"/>
        </w:rPr>
        <w:t>dit unions.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Du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>ing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hAnsiTheme="minorHAnsi" w:cstheme="minorHAnsi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int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041C6">
        <w:rPr>
          <w:rFonts w:asciiTheme="minorHAnsi" w:hAnsiTheme="minorHAnsi" w:cstheme="minorHAnsi"/>
          <w:sz w:val="22"/>
          <w:szCs w:val="22"/>
        </w:rPr>
        <w:t>nship,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w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 xml:space="preserve">s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it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 xml:space="preserve">d to be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ble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 xml:space="preserve">to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pp</w:t>
      </w:r>
      <w:r w:rsidRPr="006041C6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6041C6">
        <w:rPr>
          <w:rFonts w:asciiTheme="minorHAnsi" w:hAnsiTheme="minorHAnsi" w:cstheme="minorHAnsi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m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6041C6">
        <w:rPr>
          <w:rFonts w:asciiTheme="minorHAnsi" w:hAnsiTheme="minorHAnsi" w:cstheme="minorHAnsi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of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the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qu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lit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tive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041C6">
        <w:rPr>
          <w:rFonts w:asciiTheme="minorHAnsi" w:hAnsiTheme="minorHAnsi" w:cstheme="minorHAnsi"/>
          <w:sz w:val="22"/>
          <w:szCs w:val="22"/>
        </w:rPr>
        <w:t>nd qu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ntit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tive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m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 xml:space="preserve">thods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acqu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041C6">
        <w:rPr>
          <w:rFonts w:asciiTheme="minorHAnsi" w:hAnsiTheme="minorHAnsi" w:cstheme="minorHAnsi"/>
          <w:sz w:val="22"/>
          <w:szCs w:val="22"/>
        </w:rPr>
        <w:t>d in s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 xml:space="preserve">hool to 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041C6">
        <w:rPr>
          <w:rFonts w:asciiTheme="minorHAnsi" w:hAnsiTheme="minorHAnsi" w:cstheme="minorHAnsi"/>
          <w:sz w:val="22"/>
          <w:szCs w:val="22"/>
        </w:rPr>
        <w:t>l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wo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 xml:space="preserve">ld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041C6">
        <w:rPr>
          <w:rFonts w:asciiTheme="minorHAnsi" w:hAnsiTheme="minorHAnsi" w:cstheme="minorHAnsi"/>
          <w:sz w:val="22"/>
          <w:szCs w:val="22"/>
        </w:rPr>
        <w:t>in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l situ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tio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sz w:val="22"/>
          <w:szCs w:val="22"/>
        </w:rPr>
        <w:t>s.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041C6">
        <w:rPr>
          <w:rFonts w:asciiTheme="minorHAnsi" w:hAnsiTheme="minorHAnsi" w:cstheme="minorHAnsi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 xml:space="preserve">ddition,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 xml:space="preserve">s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6041C6">
        <w:rPr>
          <w:rFonts w:asciiTheme="minorHAnsi" w:hAnsiTheme="minorHAnsi" w:cstheme="minorHAnsi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 xml:space="preserve">t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041C6">
        <w:rPr>
          <w:rFonts w:asciiTheme="minorHAnsi" w:hAnsiTheme="minorHAnsi" w:cstheme="minorHAnsi"/>
          <w:sz w:val="22"/>
          <w:szCs w:val="22"/>
        </w:rPr>
        <w:t xml:space="preserve">f </w:t>
      </w:r>
      <w:r w:rsidRPr="006041C6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6041C6">
        <w:rPr>
          <w:rFonts w:asciiTheme="minorHAnsi" w:hAnsiTheme="minorHAnsi" w:cstheme="minorHAnsi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6041C6">
        <w:rPr>
          <w:rFonts w:asciiTheme="minorHAnsi" w:hAnsiTheme="minorHAnsi" w:cstheme="minorHAnsi"/>
          <w:sz w:val="22"/>
          <w:szCs w:val="22"/>
        </w:rPr>
        <w:t>o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>s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wo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>k,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lso studi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d the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6041C6">
        <w:rPr>
          <w:rFonts w:asciiTheme="minorHAnsi" w:hAnsiTheme="minorHAnsi" w:cstheme="minorHAnsi"/>
          <w:sz w:val="22"/>
          <w:szCs w:val="22"/>
        </w:rPr>
        <w:t>nt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erre</w:t>
      </w:r>
      <w:r w:rsidRPr="006041C6">
        <w:rPr>
          <w:rFonts w:asciiTheme="minorHAnsi" w:hAnsiTheme="minorHAnsi" w:cstheme="minorHAnsi"/>
          <w:sz w:val="22"/>
          <w:szCs w:val="22"/>
        </w:rPr>
        <w:t>l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 xml:space="preserve">tionships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mong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the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041C6">
        <w:rPr>
          <w:rFonts w:asciiTheme="minorHAnsi" w:hAnsiTheme="minorHAnsi" w:cstheme="minorHAnsi"/>
          <w:sz w:val="22"/>
          <w:szCs w:val="22"/>
        </w:rPr>
        <w:t xml:space="preserve">ious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041C6">
        <w:rPr>
          <w:rFonts w:asciiTheme="minorHAnsi" w:hAnsiTheme="minorHAnsi" w:cstheme="minorHAnsi"/>
          <w:sz w:val="22"/>
          <w:szCs w:val="22"/>
        </w:rPr>
        <w:t>un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6041C6">
        <w:rPr>
          <w:rFonts w:asciiTheme="minorHAnsi" w:hAnsiTheme="minorHAnsi" w:cstheme="minorHAnsi"/>
          <w:sz w:val="22"/>
          <w:szCs w:val="22"/>
        </w:rPr>
        <w:t>on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l busin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ss dis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iplin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s, in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luding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how</w:t>
      </w:r>
    </w:p>
    <w:p w14:paraId="00D07C42" w14:textId="77777777" w:rsidR="00166304" w:rsidRPr="006041C6" w:rsidRDefault="006041C6" w:rsidP="006041C6">
      <w:pPr>
        <w:ind w:left="120" w:right="162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z w:val="22"/>
          <w:szCs w:val="22"/>
        </w:rPr>
        <w:t xml:space="preserve">to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6041C6">
        <w:rPr>
          <w:rFonts w:asciiTheme="minorHAnsi" w:hAnsiTheme="minorHAnsi" w:cstheme="minorHAnsi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041C6">
        <w:rPr>
          <w:rFonts w:asciiTheme="minorHAnsi" w:hAnsiTheme="minorHAnsi" w:cstheme="minorHAnsi"/>
          <w:sz w:val="22"/>
          <w:szCs w:val="22"/>
        </w:rPr>
        <w:t xml:space="preserve">sh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041C6">
        <w:rPr>
          <w:rFonts w:asciiTheme="minorHAnsi" w:hAnsiTheme="minorHAnsi" w:cstheme="minorHAnsi"/>
          <w:sz w:val="22"/>
          <w:szCs w:val="22"/>
        </w:rPr>
        <w:t xml:space="preserve">lows, 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6041C6">
        <w:rPr>
          <w:rFonts w:asciiTheme="minorHAnsi" w:hAnsiTheme="minorHAnsi" w:cstheme="minorHAnsi"/>
          <w:sz w:val="22"/>
          <w:szCs w:val="22"/>
        </w:rPr>
        <w:t xml:space="preserve">quisitions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nd m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 xml:space="preserve">s 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nd int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041C6">
        <w:rPr>
          <w:rFonts w:asciiTheme="minorHAnsi" w:hAnsiTheme="minorHAnsi" w:cstheme="minorHAnsi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tion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 xml:space="preserve">l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041C6">
        <w:rPr>
          <w:rFonts w:asciiTheme="minorHAnsi" w:hAnsiTheme="minorHAnsi" w:cstheme="minorHAnsi"/>
          <w:sz w:val="22"/>
          <w:szCs w:val="22"/>
        </w:rPr>
        <w:t>in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 xml:space="preserve">l </w:t>
      </w:r>
      <w:r w:rsidRPr="006041C6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041C6">
        <w:rPr>
          <w:rFonts w:asciiTheme="minorHAnsi" w:hAnsiTheme="minorHAnsi" w:cstheme="minorHAnsi"/>
          <w:sz w:val="22"/>
          <w:szCs w:val="22"/>
        </w:rPr>
        <w:t>st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ms.</w:t>
      </w:r>
    </w:p>
    <w:p w14:paraId="593BA5EC" w14:textId="77777777" w:rsidR="00166304" w:rsidRPr="006041C6" w:rsidRDefault="00166304" w:rsidP="006041C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059468B" w14:textId="77777777" w:rsidR="00166304" w:rsidRPr="006041C6" w:rsidRDefault="006041C6" w:rsidP="006041C6">
      <w:pPr>
        <w:ind w:left="149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b/>
          <w:sz w:val="22"/>
          <w:szCs w:val="22"/>
        </w:rPr>
        <w:t>C</w:t>
      </w:r>
      <w:r w:rsidRPr="006041C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6041C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6041C6">
        <w:rPr>
          <w:rFonts w:asciiTheme="minorHAnsi" w:hAnsiTheme="minorHAnsi" w:cstheme="minorHAnsi"/>
          <w:b/>
          <w:sz w:val="22"/>
          <w:szCs w:val="22"/>
        </w:rPr>
        <w:t>i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6041C6">
        <w:rPr>
          <w:rFonts w:asciiTheme="minorHAnsi" w:hAnsiTheme="minorHAnsi" w:cstheme="minorHAnsi"/>
          <w:b/>
          <w:sz w:val="22"/>
          <w:szCs w:val="22"/>
        </w:rPr>
        <w:t>i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6041C6">
        <w:rPr>
          <w:rFonts w:asciiTheme="minorHAnsi" w:hAnsiTheme="minorHAnsi" w:cstheme="minorHAnsi"/>
          <w:b/>
          <w:sz w:val="22"/>
          <w:szCs w:val="22"/>
        </w:rPr>
        <w:t>n</w:t>
      </w:r>
      <w:r w:rsidRPr="006041C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6041C6">
        <w:rPr>
          <w:rFonts w:asciiTheme="minorHAnsi" w:hAnsiTheme="minorHAnsi" w:cstheme="minorHAnsi"/>
          <w:b/>
          <w:sz w:val="22"/>
          <w:szCs w:val="22"/>
        </w:rPr>
        <w:t>il</w:t>
      </w:r>
      <w:r w:rsidRPr="006041C6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6041C6">
        <w:rPr>
          <w:rFonts w:asciiTheme="minorHAnsi" w:hAnsiTheme="minorHAnsi" w:cstheme="minorHAnsi"/>
          <w:b/>
          <w:sz w:val="22"/>
          <w:szCs w:val="22"/>
        </w:rPr>
        <w:t>s</w:t>
      </w:r>
      <w:r w:rsidRPr="006041C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6041C6">
        <w:rPr>
          <w:rFonts w:asciiTheme="minorHAnsi" w:hAnsiTheme="minorHAnsi" w:cstheme="minorHAnsi"/>
          <w:b/>
          <w:sz w:val="22"/>
          <w:szCs w:val="22"/>
        </w:rPr>
        <w:t>nd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b/>
          <w:sz w:val="22"/>
          <w:szCs w:val="22"/>
        </w:rPr>
        <w:t>N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b/>
          <w:sz w:val="22"/>
          <w:szCs w:val="22"/>
        </w:rPr>
        <w:t>go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6041C6">
        <w:rPr>
          <w:rFonts w:asciiTheme="minorHAnsi" w:hAnsiTheme="minorHAnsi" w:cstheme="minorHAnsi"/>
          <w:b/>
          <w:sz w:val="22"/>
          <w:szCs w:val="22"/>
        </w:rPr>
        <w:t>ia</w:t>
      </w:r>
      <w:r w:rsidRPr="006041C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6041C6">
        <w:rPr>
          <w:rFonts w:asciiTheme="minorHAnsi" w:hAnsiTheme="minorHAnsi" w:cstheme="minorHAnsi"/>
          <w:b/>
          <w:sz w:val="22"/>
          <w:szCs w:val="22"/>
        </w:rPr>
        <w:t>io</w:t>
      </w:r>
      <w:r w:rsidRPr="006041C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041C6">
        <w:rPr>
          <w:rFonts w:asciiTheme="minorHAnsi" w:hAnsiTheme="minorHAnsi" w:cstheme="minorHAnsi"/>
          <w:b/>
          <w:sz w:val="22"/>
          <w:szCs w:val="22"/>
        </w:rPr>
        <w:t>:</w:t>
      </w:r>
    </w:p>
    <w:p w14:paraId="5BF438CE" w14:textId="77777777" w:rsidR="00166304" w:rsidRPr="006041C6" w:rsidRDefault="006041C6" w:rsidP="006041C6">
      <w:pPr>
        <w:ind w:left="149" w:right="-56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z w:val="22"/>
          <w:szCs w:val="22"/>
        </w:rPr>
        <w:t>As a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6041C6">
        <w:rPr>
          <w:rFonts w:asciiTheme="minorHAnsi" w:hAnsiTheme="minorHAnsi" w:cstheme="minorHAnsi"/>
          <w:sz w:val="22"/>
          <w:szCs w:val="22"/>
        </w:rPr>
        <w:t>s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041C6">
        <w:rPr>
          <w:rFonts w:asciiTheme="minorHAnsi" w:hAnsiTheme="minorHAnsi" w:cstheme="minorHAnsi"/>
          <w:sz w:val="22"/>
          <w:szCs w:val="22"/>
        </w:rPr>
        <w:t xml:space="preserve">t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041C6">
        <w:rPr>
          <w:rFonts w:asciiTheme="minorHAnsi" w:hAnsiTheme="minorHAnsi" w:cstheme="minorHAnsi"/>
          <w:sz w:val="22"/>
          <w:szCs w:val="22"/>
        </w:rPr>
        <w:t>f two</w:t>
      </w:r>
      <w:r w:rsidRPr="006041C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041C6">
        <w:rPr>
          <w:rFonts w:asciiTheme="minorHAnsi" w:hAnsiTheme="minorHAnsi" w:cstheme="minorHAnsi"/>
          <w:sz w:val="22"/>
          <w:szCs w:val="22"/>
        </w:rPr>
        <w:t>s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041C6">
        <w:rPr>
          <w:rFonts w:asciiTheme="minorHAnsi" w:hAnsiTheme="minorHAnsi" w:cstheme="minorHAnsi"/>
          <w:sz w:val="22"/>
          <w:szCs w:val="22"/>
        </w:rPr>
        <w:t xml:space="preserve">f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6041C6">
        <w:rPr>
          <w:rFonts w:asciiTheme="minorHAnsi" w:hAnsiTheme="minorHAnsi" w:cstheme="minorHAnsi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6041C6">
        <w:rPr>
          <w:rFonts w:asciiTheme="minorHAnsi" w:hAnsiTheme="minorHAnsi" w:cstheme="minorHAnsi"/>
          <w:sz w:val="22"/>
          <w:szCs w:val="22"/>
        </w:rPr>
        <w:t>ce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w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041C6">
        <w:rPr>
          <w:rFonts w:asciiTheme="minorHAnsi" w:hAnsiTheme="minorHAnsi" w:cstheme="minorHAnsi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sz w:val="22"/>
          <w:szCs w:val="22"/>
        </w:rPr>
        <w:t>g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6041C6">
        <w:rPr>
          <w:rFonts w:asciiTheme="minorHAnsi" w:hAnsiTheme="minorHAnsi" w:cstheme="minorHAnsi"/>
          <w:sz w:val="22"/>
          <w:szCs w:val="22"/>
        </w:rPr>
        <w:t>ith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consum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041C6">
        <w:rPr>
          <w:rFonts w:asciiTheme="minorHAnsi" w:hAnsiTheme="minorHAnsi" w:cstheme="minorHAnsi"/>
          <w:sz w:val="22"/>
          <w:szCs w:val="22"/>
        </w:rPr>
        <w:t>s via</w:t>
      </w:r>
    </w:p>
    <w:p w14:paraId="43342FC5" w14:textId="77777777" w:rsidR="00166304" w:rsidRPr="006041C6" w:rsidRDefault="006041C6" w:rsidP="006041C6">
      <w:pPr>
        <w:ind w:left="120" w:right="-37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z w:val="22"/>
          <w:szCs w:val="22"/>
        </w:rPr>
        <w:t>phon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 xml:space="preserve">s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 xml:space="preserve">nd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m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 xml:space="preserve">ils,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6041C6">
        <w:rPr>
          <w:rFonts w:asciiTheme="minorHAnsi" w:hAnsiTheme="minorHAnsi" w:cstheme="minorHAnsi"/>
          <w:sz w:val="22"/>
          <w:szCs w:val="22"/>
        </w:rPr>
        <w:t>d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041C6">
        <w:rPr>
          <w:rFonts w:asciiTheme="minorHAnsi" w:hAnsiTheme="minorHAnsi" w:cstheme="minorHAnsi"/>
          <w:sz w:val="22"/>
          <w:szCs w:val="22"/>
        </w:rPr>
        <w:t>oti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ti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sz w:val="22"/>
          <w:szCs w:val="22"/>
        </w:rPr>
        <w:t>g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 xml:space="preserve">with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on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6041C6">
        <w:rPr>
          <w:rFonts w:asciiTheme="minorHAnsi" w:hAnsiTheme="minorHAnsi" w:cstheme="minorHAnsi"/>
          <w:sz w:val="22"/>
          <w:szCs w:val="22"/>
        </w:rPr>
        <w:t>um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 xml:space="preserve">s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s w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 xml:space="preserve">ll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s supp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6041C6">
        <w:rPr>
          <w:rFonts w:asciiTheme="minorHAnsi" w:hAnsiTheme="minorHAnsi" w:cstheme="minorHAnsi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m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anu</w:t>
      </w:r>
      <w:r w:rsidRPr="006041C6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041C6">
        <w:rPr>
          <w:rFonts w:asciiTheme="minorHAnsi" w:hAnsiTheme="minorHAnsi" w:cstheme="minorHAnsi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6041C6">
        <w:rPr>
          <w:rFonts w:asciiTheme="minorHAnsi" w:hAnsiTheme="minorHAnsi" w:cstheme="minorHAnsi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>s, my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ommuni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 xml:space="preserve">tion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nd n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041C6">
        <w:rPr>
          <w:rFonts w:asciiTheme="minorHAnsi" w:hAnsiTheme="minorHAnsi" w:cstheme="minorHAnsi"/>
          <w:sz w:val="22"/>
          <w:szCs w:val="22"/>
        </w:rPr>
        <w:t>oti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tion skills h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ve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b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hAnsiTheme="minorHAnsi" w:cstheme="minorHAnsi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041C6">
        <w:rPr>
          <w:rFonts w:asciiTheme="minorHAnsi" w:hAnsiTheme="minorHAnsi" w:cstheme="minorHAnsi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6041C6">
        <w:rPr>
          <w:rFonts w:asciiTheme="minorHAnsi" w:hAnsiTheme="minorHAnsi" w:cstheme="minorHAnsi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 xml:space="preserve">d 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nd sh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041C6">
        <w:rPr>
          <w:rFonts w:asciiTheme="minorHAnsi" w:hAnsiTheme="minorHAnsi" w:cstheme="minorHAnsi"/>
          <w:sz w:val="22"/>
          <w:szCs w:val="22"/>
        </w:rPr>
        <w:t>p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d.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 xml:space="preserve">As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n int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 xml:space="preserve">n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nd p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041C6">
        <w:rPr>
          <w:rFonts w:asciiTheme="minorHAnsi" w:hAnsiTheme="minorHAnsi" w:cstheme="minorHAnsi"/>
          <w:sz w:val="22"/>
          <w:szCs w:val="22"/>
        </w:rPr>
        <w:t xml:space="preserve">vious 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l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s Ass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041C6">
        <w:rPr>
          <w:rFonts w:asciiTheme="minorHAnsi" w:hAnsiTheme="minorHAnsi" w:cstheme="minorHAnsi"/>
          <w:sz w:val="22"/>
          <w:szCs w:val="22"/>
        </w:rPr>
        <w:t>ci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,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eca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041C6">
        <w:rPr>
          <w:rFonts w:asciiTheme="minorHAnsi" w:hAnsiTheme="minorHAnsi" w:cstheme="minorHAnsi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ad</w:t>
      </w:r>
      <w:r w:rsidRPr="006041C6">
        <w:rPr>
          <w:rFonts w:asciiTheme="minorHAnsi" w:hAnsiTheme="minorHAnsi" w:cstheme="minorHAnsi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6041C6">
        <w:rPr>
          <w:rFonts w:asciiTheme="minorHAnsi" w:hAnsiTheme="minorHAnsi" w:cstheme="minorHAnsi"/>
          <w:sz w:val="22"/>
          <w:szCs w:val="22"/>
        </w:rPr>
        <w:t>t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in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l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op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041C6">
        <w:rPr>
          <w:rFonts w:asciiTheme="minorHAnsi" w:hAnsiTheme="minorHAnsi" w:cstheme="minorHAnsi"/>
          <w:sz w:val="22"/>
          <w:szCs w:val="22"/>
        </w:rPr>
        <w:t>g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lt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ern</w:t>
      </w:r>
      <w:r w:rsidRPr="006041C6">
        <w:rPr>
          <w:rFonts w:asciiTheme="minorHAnsi" w:hAnsiTheme="minorHAnsi" w:cstheme="minorHAnsi"/>
          <w:sz w:val="22"/>
          <w:szCs w:val="22"/>
        </w:rPr>
        <w:t>ati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6041C6">
        <w:rPr>
          <w:rFonts w:asciiTheme="minorHAnsi" w:hAnsiTheme="minorHAnsi" w:cstheme="minorHAnsi"/>
          <w:sz w:val="22"/>
          <w:szCs w:val="22"/>
        </w:rPr>
        <w:t>e l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041C6">
        <w:rPr>
          <w:rFonts w:asciiTheme="minorHAnsi" w:hAnsiTheme="minorHAnsi" w:cstheme="minorHAnsi"/>
          <w:sz w:val="22"/>
          <w:szCs w:val="22"/>
        </w:rPr>
        <w:t xml:space="preserve">e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 xml:space="preserve">nd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041C6">
        <w:rPr>
          <w:rFonts w:asciiTheme="minorHAnsi" w:hAnsiTheme="minorHAnsi" w:cstheme="minorHAnsi"/>
          <w:sz w:val="22"/>
          <w:szCs w:val="22"/>
        </w:rPr>
        <w:t>solvi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sz w:val="22"/>
          <w:szCs w:val="22"/>
        </w:rPr>
        <w:t>g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dis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m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nts du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>ing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n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041C6">
        <w:rPr>
          <w:rFonts w:asciiTheme="minorHAnsi" w:hAnsiTheme="minorHAnsi" w:cstheme="minorHAnsi"/>
          <w:sz w:val="22"/>
          <w:szCs w:val="22"/>
        </w:rPr>
        <w:t>oti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 xml:space="preserve">tions 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6041C6">
        <w:rPr>
          <w:rFonts w:asciiTheme="minorHAnsi" w:hAnsiTheme="minorHAnsi" w:cstheme="minorHAnsi"/>
          <w:sz w:val="22"/>
          <w:szCs w:val="22"/>
        </w:rPr>
        <w:t xml:space="preserve">ith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ustom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041C6">
        <w:rPr>
          <w:rFonts w:asciiTheme="minorHAnsi" w:hAnsiTheme="minorHAnsi" w:cstheme="minorHAnsi"/>
          <w:sz w:val="22"/>
          <w:szCs w:val="22"/>
        </w:rPr>
        <w:t>s, p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041C6">
        <w:rPr>
          <w:rFonts w:asciiTheme="minorHAnsi" w:hAnsiTheme="minorHAnsi" w:cstheme="minorHAnsi"/>
          <w:sz w:val="22"/>
          <w:szCs w:val="22"/>
        </w:rPr>
        <w:t>tn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041C6">
        <w:rPr>
          <w:rFonts w:asciiTheme="minorHAnsi" w:hAnsiTheme="minorHAnsi" w:cstheme="minorHAnsi"/>
          <w:sz w:val="22"/>
          <w:szCs w:val="22"/>
        </w:rPr>
        <w:t xml:space="preserve">s,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nd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v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ndo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>s.</w:t>
      </w:r>
    </w:p>
    <w:p w14:paraId="441978D9" w14:textId="77777777" w:rsidR="00166304" w:rsidRPr="006041C6" w:rsidRDefault="00166304" w:rsidP="006041C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03E0655" w14:textId="77777777" w:rsidR="00166304" w:rsidRPr="006041C6" w:rsidRDefault="006041C6" w:rsidP="006041C6">
      <w:pPr>
        <w:ind w:left="120" w:right="9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z w:val="22"/>
          <w:szCs w:val="22"/>
        </w:rPr>
        <w:t>Th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nk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hAnsiTheme="minorHAnsi" w:cstheme="minorHAnsi"/>
          <w:sz w:val="22"/>
          <w:szCs w:val="22"/>
        </w:rPr>
        <w:t xml:space="preserve">u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041C6">
        <w:rPr>
          <w:rFonts w:asciiTheme="minorHAnsi" w:hAnsiTheme="minorHAnsi" w:cstheme="minorHAnsi"/>
          <w:sz w:val="22"/>
          <w:szCs w:val="22"/>
        </w:rPr>
        <w:t>or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the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41C6">
        <w:rPr>
          <w:rFonts w:asciiTheme="minorHAnsi" w:hAnsiTheme="minorHAnsi" w:cstheme="minorHAnsi"/>
          <w:sz w:val="22"/>
          <w:szCs w:val="22"/>
        </w:rPr>
        <w:t>onsid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041C6">
        <w:rPr>
          <w:rFonts w:asciiTheme="minorHAnsi" w:hAnsiTheme="minorHAnsi" w:cstheme="minorHAnsi"/>
          <w:sz w:val="22"/>
          <w:szCs w:val="22"/>
        </w:rPr>
        <w:t xml:space="preserve">tion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nd t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ki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sz w:val="22"/>
          <w:szCs w:val="22"/>
        </w:rPr>
        <w:t>g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041C6">
        <w:rPr>
          <w:rFonts w:asciiTheme="minorHAnsi" w:hAnsiTheme="minorHAnsi" w:cstheme="minorHAnsi"/>
          <w:sz w:val="22"/>
          <w:szCs w:val="22"/>
        </w:rPr>
        <w:t>our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lu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ble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time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 xml:space="preserve">to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rev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 xml:space="preserve">w </w:t>
      </w:r>
      <w:r w:rsidRPr="006041C6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6041C6">
        <w:rPr>
          <w:rFonts w:asciiTheme="minorHAnsi" w:hAnsiTheme="minorHAnsi" w:cstheme="minorHAnsi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s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.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6041C6">
        <w:rPr>
          <w:rFonts w:asciiTheme="minorHAnsi" w:hAnsiTheme="minorHAnsi" w:cstheme="minorHAnsi"/>
          <w:sz w:val="22"/>
          <w:szCs w:val="22"/>
        </w:rPr>
        <w:t xml:space="preserve">ll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041C6">
        <w:rPr>
          <w:rFonts w:asciiTheme="minorHAnsi" w:hAnsiTheme="minorHAnsi" w:cstheme="minorHAnsi"/>
          <w:sz w:val="22"/>
          <w:szCs w:val="22"/>
        </w:rPr>
        <w:t>llow up with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041C6">
        <w:rPr>
          <w:rFonts w:asciiTheme="minorHAnsi" w:hAnsiTheme="minorHAnsi" w:cstheme="minorHAnsi"/>
          <w:sz w:val="22"/>
          <w:szCs w:val="22"/>
        </w:rPr>
        <w:t>ou in a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w d</w:t>
      </w:r>
      <w:r w:rsidRPr="006041C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041C6">
        <w:rPr>
          <w:rFonts w:asciiTheme="minorHAnsi" w:hAnsiTheme="minorHAnsi" w:cstheme="minorHAnsi"/>
          <w:sz w:val="22"/>
          <w:szCs w:val="22"/>
        </w:rPr>
        <w:t xml:space="preserve">s to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nsw</w:t>
      </w:r>
      <w:r w:rsidRPr="006041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 xml:space="preserve">r 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041C6">
        <w:rPr>
          <w:rFonts w:asciiTheme="minorHAnsi" w:hAnsiTheme="minorHAnsi" w:cstheme="minorHAnsi"/>
          <w:sz w:val="22"/>
          <w:szCs w:val="22"/>
        </w:rPr>
        <w:t>limin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6041C6">
        <w:rPr>
          <w:rFonts w:asciiTheme="minorHAnsi" w:hAnsiTheme="minorHAnsi" w:cstheme="minorHAnsi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z w:val="22"/>
          <w:szCs w:val="22"/>
        </w:rPr>
        <w:t>qu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stio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041C6">
        <w:rPr>
          <w:rFonts w:asciiTheme="minorHAnsi" w:hAnsiTheme="minorHAnsi" w:cstheme="minorHAnsi"/>
          <w:sz w:val="22"/>
          <w:szCs w:val="22"/>
        </w:rPr>
        <w:t>s</w:t>
      </w:r>
      <w:r w:rsidRPr="006041C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041C6">
        <w:rPr>
          <w:rFonts w:asciiTheme="minorHAnsi" w:hAnsiTheme="minorHAnsi" w:cstheme="minorHAnsi"/>
          <w:sz w:val="22"/>
          <w:szCs w:val="22"/>
        </w:rPr>
        <w:t>ou m</w:t>
      </w:r>
      <w:r w:rsidRPr="006041C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y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041C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v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041C6">
        <w:rPr>
          <w:rFonts w:asciiTheme="minorHAnsi" w:hAnsiTheme="minorHAnsi" w:cstheme="minorHAnsi"/>
          <w:sz w:val="22"/>
          <w:szCs w:val="22"/>
        </w:rPr>
        <w:t>.</w:t>
      </w:r>
    </w:p>
    <w:p w14:paraId="0685BB22" w14:textId="77777777" w:rsidR="00166304" w:rsidRPr="006041C6" w:rsidRDefault="00166304" w:rsidP="006041C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368A912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712AE756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15F9B93E" w14:textId="77777777" w:rsidR="00166304" w:rsidRPr="006041C6" w:rsidRDefault="006041C6" w:rsidP="006041C6">
      <w:pPr>
        <w:ind w:left="149" w:right="5412"/>
        <w:rPr>
          <w:rFonts w:asciiTheme="minorHAns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041C6">
        <w:rPr>
          <w:rFonts w:asciiTheme="minorHAnsi" w:hAnsiTheme="minorHAnsi" w:cstheme="minorHAnsi"/>
          <w:sz w:val="22"/>
          <w:szCs w:val="22"/>
        </w:rPr>
        <w:t>i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041C6">
        <w:rPr>
          <w:rFonts w:asciiTheme="minorHAnsi" w:hAnsiTheme="minorHAnsi" w:cstheme="minorHAnsi"/>
          <w:sz w:val="22"/>
          <w:szCs w:val="22"/>
        </w:rPr>
        <w:t>c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ere</w:t>
      </w:r>
      <w:r w:rsidRPr="006041C6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6041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041C6">
        <w:rPr>
          <w:rFonts w:asciiTheme="minorHAnsi" w:hAnsiTheme="minorHAnsi" w:cstheme="minorHAnsi"/>
          <w:sz w:val="22"/>
          <w:szCs w:val="22"/>
        </w:rPr>
        <w:t>, N</w:t>
      </w:r>
      <w:r w:rsidRPr="006041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41C6">
        <w:rPr>
          <w:rFonts w:asciiTheme="minorHAnsi" w:hAnsiTheme="minorHAnsi" w:cstheme="minorHAnsi"/>
          <w:sz w:val="22"/>
          <w:szCs w:val="22"/>
        </w:rPr>
        <w:t>me</w:t>
      </w:r>
    </w:p>
    <w:p w14:paraId="284441B0" w14:textId="77777777" w:rsidR="00166304" w:rsidRPr="006041C6" w:rsidRDefault="006041C6" w:rsidP="006041C6">
      <w:pPr>
        <w:ind w:left="360"/>
        <w:rPr>
          <w:rFonts w:asciiTheme="minorHAnsi" w:eastAsia="Calibri" w:hAnsiTheme="minorHAnsi" w:cstheme="minorHAnsi"/>
          <w:sz w:val="22"/>
          <w:szCs w:val="22"/>
        </w:rPr>
      </w:pPr>
      <w:r w:rsidRPr="006041C6">
        <w:rPr>
          <w:rFonts w:asciiTheme="minorHAnsi" w:hAnsiTheme="minorHAnsi" w:cstheme="minorHAnsi"/>
          <w:sz w:val="22"/>
          <w:szCs w:val="22"/>
        </w:rPr>
        <w:br w:type="column"/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position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b/>
          <w:color w:val="4F81BC"/>
          <w:position w:val="1"/>
          <w:sz w:val="22"/>
          <w:szCs w:val="22"/>
        </w:rPr>
        <w:t>m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position w:val="1"/>
          <w:sz w:val="22"/>
          <w:szCs w:val="22"/>
        </w:rPr>
        <w:t>plo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position w:val="1"/>
          <w:sz w:val="22"/>
          <w:szCs w:val="22"/>
        </w:rPr>
        <w:t>yer</w:t>
      </w:r>
      <w:r w:rsidRPr="006041C6">
        <w:rPr>
          <w:rFonts w:asciiTheme="minorHAnsi" w:eastAsia="Calibri" w:hAnsiTheme="minorHAnsi" w:cstheme="minorHAnsi"/>
          <w:b/>
          <w:color w:val="4F81BC"/>
          <w:position w:val="1"/>
          <w:sz w:val="22"/>
          <w:szCs w:val="22"/>
        </w:rPr>
        <w:t xml:space="preserve">s 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position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position w:val="1"/>
          <w:sz w:val="22"/>
          <w:szCs w:val="22"/>
        </w:rPr>
        <w:t>f</w:t>
      </w:r>
      <w:r w:rsidRPr="006041C6">
        <w:rPr>
          <w:rFonts w:asciiTheme="minorHAnsi" w:eastAsia="Calibri" w:hAnsiTheme="minorHAnsi" w:cstheme="minorHAnsi"/>
          <w:b/>
          <w:color w:val="4F81BC"/>
          <w:position w:val="1"/>
          <w:sz w:val="22"/>
          <w:szCs w:val="22"/>
        </w:rPr>
        <w:t>t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position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b/>
          <w:color w:val="4F81BC"/>
          <w:position w:val="1"/>
          <w:sz w:val="22"/>
          <w:szCs w:val="22"/>
        </w:rPr>
        <w:t xml:space="preserve">n 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position w:val="1"/>
          <w:sz w:val="22"/>
          <w:szCs w:val="22"/>
        </w:rPr>
        <w:t>onl</w:t>
      </w:r>
      <w:r w:rsidRPr="006041C6">
        <w:rPr>
          <w:rFonts w:asciiTheme="minorHAnsi" w:eastAsia="Calibri" w:hAnsiTheme="minorHAnsi" w:cstheme="minorHAnsi"/>
          <w:b/>
          <w:color w:val="4F81BC"/>
          <w:position w:val="1"/>
          <w:sz w:val="22"/>
          <w:szCs w:val="22"/>
        </w:rPr>
        <w:t>y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position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b/>
          <w:color w:val="4F81BC"/>
          <w:position w:val="1"/>
          <w:sz w:val="22"/>
          <w:szCs w:val="22"/>
        </w:rPr>
        <w:t>sk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position w:val="1"/>
          <w:sz w:val="22"/>
          <w:szCs w:val="22"/>
        </w:rPr>
        <w:t>i</w:t>
      </w:r>
      <w:r w:rsidRPr="006041C6">
        <w:rPr>
          <w:rFonts w:asciiTheme="minorHAnsi" w:eastAsia="Calibri" w:hAnsiTheme="minorHAnsi" w:cstheme="minorHAnsi"/>
          <w:b/>
          <w:color w:val="4F81BC"/>
          <w:position w:val="1"/>
          <w:sz w:val="22"/>
          <w:szCs w:val="22"/>
        </w:rPr>
        <w:t>m t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position w:val="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b/>
          <w:color w:val="4F81BC"/>
          <w:position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position w:val="1"/>
          <w:sz w:val="22"/>
          <w:szCs w:val="22"/>
        </w:rPr>
        <w:t xml:space="preserve"> f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position w:val="1"/>
          <w:sz w:val="22"/>
          <w:szCs w:val="22"/>
        </w:rPr>
        <w:t>i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position w:val="1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b/>
          <w:color w:val="4F81BC"/>
          <w:position w:val="1"/>
          <w:sz w:val="22"/>
          <w:szCs w:val="22"/>
        </w:rPr>
        <w:t>st</w:t>
      </w:r>
    </w:p>
    <w:p w14:paraId="5D98BF53" w14:textId="77777777" w:rsidR="00166304" w:rsidRPr="006041C6" w:rsidRDefault="006041C6" w:rsidP="006041C6">
      <w:pPr>
        <w:spacing w:before="1"/>
        <w:ind w:left="360"/>
        <w:rPr>
          <w:rFonts w:asciiTheme="minorHAnsi" w:eastAsia="Calibri" w:hAnsiTheme="minorHAnsi" w:cstheme="minorHAnsi"/>
          <w:sz w:val="22"/>
          <w:szCs w:val="22"/>
        </w:rPr>
      </w:pP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p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gr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ph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 xml:space="preserve">. 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B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su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to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i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c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l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ud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 xml:space="preserve">a 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u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 xml:space="preserve">mmary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f:</w:t>
      </w:r>
    </w:p>
    <w:p w14:paraId="47F0AA72" w14:textId="77777777" w:rsidR="00166304" w:rsidRPr="006041C6" w:rsidRDefault="006041C6" w:rsidP="006041C6">
      <w:pPr>
        <w:spacing w:before="1"/>
        <w:ind w:left="180"/>
        <w:rPr>
          <w:rFonts w:asciiTheme="minorHAnsi" w:eastAsia="Calibri" w:hAnsiTheme="minorHAnsi" w:cstheme="minorHAnsi"/>
          <w:sz w:val="22"/>
          <w:szCs w:val="22"/>
        </w:rPr>
      </w:pP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1.</w:t>
      </w:r>
      <w:r w:rsidRPr="006041C6">
        <w:rPr>
          <w:rFonts w:asciiTheme="minorHAnsi" w:eastAsia="Calibri" w:hAnsiTheme="minorHAnsi" w:cstheme="minorHAnsi"/>
          <w:color w:val="4F81BC"/>
          <w:spacing w:val="3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W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at y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u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b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ri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g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to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ta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b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le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(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duc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ati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&amp;</w:t>
      </w:r>
    </w:p>
    <w:p w14:paraId="76C7A257" w14:textId="77777777" w:rsidR="00166304" w:rsidRPr="006041C6" w:rsidRDefault="006041C6" w:rsidP="006041C6">
      <w:pPr>
        <w:ind w:left="360"/>
        <w:rPr>
          <w:rFonts w:asciiTheme="minorHAnsi" w:eastAsia="Calibri" w:hAnsiTheme="minorHAnsi" w:cstheme="minorHAnsi"/>
          <w:sz w:val="22"/>
          <w:szCs w:val="22"/>
        </w:rPr>
      </w:pP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ex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p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ri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c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)</w:t>
      </w:r>
    </w:p>
    <w:p w14:paraId="63ABD605" w14:textId="77777777" w:rsidR="00166304" w:rsidRPr="006041C6" w:rsidRDefault="006041C6" w:rsidP="006041C6">
      <w:pPr>
        <w:spacing w:before="1"/>
        <w:ind w:left="180"/>
        <w:rPr>
          <w:rFonts w:asciiTheme="minorHAnsi" w:eastAsia="Calibri" w:hAnsiTheme="minorHAnsi" w:cstheme="minorHAnsi"/>
          <w:sz w:val="22"/>
          <w:szCs w:val="22"/>
        </w:rPr>
      </w:pP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 xml:space="preserve">2. </w:t>
      </w:r>
      <w:r w:rsidRPr="006041C6">
        <w:rPr>
          <w:rFonts w:asciiTheme="minorHAnsi" w:eastAsia="Calibri" w:hAnsiTheme="minorHAnsi" w:cstheme="minorHAnsi"/>
          <w:color w:val="4F81BC"/>
          <w:spacing w:val="3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W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y y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u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w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 t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j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b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(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de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ir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e)</w:t>
      </w:r>
    </w:p>
    <w:p w14:paraId="523E65BE" w14:textId="77777777" w:rsidR="00166304" w:rsidRPr="006041C6" w:rsidRDefault="006041C6" w:rsidP="006041C6">
      <w:pPr>
        <w:spacing w:before="8"/>
        <w:ind w:left="360" w:right="91" w:hanging="360"/>
        <w:rPr>
          <w:rFonts w:asciiTheme="minorHAnsi" w:eastAsia="Calibri" w:hAnsiTheme="minorHAnsi" w:cstheme="minorHAnsi"/>
          <w:sz w:val="22"/>
          <w:szCs w:val="22"/>
        </w:rPr>
      </w:pPr>
      <w:r w:rsidRPr="006041C6">
        <w:rPr>
          <w:rFonts w:asciiTheme="minorHAnsi" w:eastAsia="Calibri" w:hAnsiTheme="minorHAnsi" w:cstheme="minorHAnsi"/>
          <w:color w:val="FFFFFF"/>
          <w:sz w:val="22"/>
          <w:szCs w:val="22"/>
        </w:rPr>
        <w:t>C.</w:t>
      </w:r>
      <w:r w:rsidRPr="006041C6">
        <w:rPr>
          <w:rFonts w:asciiTheme="minorHAnsi" w:eastAsia="Calibri" w:hAnsiTheme="minorHAnsi" w:cstheme="minorHAnsi"/>
          <w:color w:val="FFFFFF"/>
          <w:spacing w:val="-4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Ba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c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 xml:space="preserve">k 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u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 xml:space="preserve">p 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y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ou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 xml:space="preserve"> f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i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 xml:space="preserve">st 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p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gr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p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h w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i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 xml:space="preserve">th 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d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ta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il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 xml:space="preserve">d 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vid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nc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f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 xml:space="preserve"> y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ou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b/>
          <w:color w:val="4F81BC"/>
          <w:spacing w:val="2"/>
          <w:sz w:val="22"/>
          <w:szCs w:val="22"/>
        </w:rPr>
        <w:t>c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l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i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ms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 xml:space="preserve">. 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G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i</w:t>
      </w:r>
      <w:r w:rsidRPr="006041C6">
        <w:rPr>
          <w:rFonts w:asciiTheme="minorHAnsi" w:eastAsia="Calibri" w:hAnsiTheme="minorHAnsi" w:cstheme="minorHAnsi"/>
          <w:color w:val="4F81BC"/>
          <w:spacing w:val="3"/>
          <w:sz w:val="22"/>
          <w:szCs w:val="22"/>
        </w:rPr>
        <w:t>v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1-2</w:t>
      </w:r>
      <w:r w:rsidRPr="006041C6">
        <w:rPr>
          <w:rFonts w:asciiTheme="minorHAnsi" w:eastAsia="Calibri" w:hAnsiTheme="minorHAnsi" w:cstheme="minorHAnsi"/>
          <w:color w:val="4F81BC"/>
          <w:spacing w:val="3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spe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c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 xml:space="preserve">ific 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ex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am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p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l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f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 xml:space="preserve"> w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y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u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ned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/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d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m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ns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trat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d t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he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s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ki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l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l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s.</w:t>
      </w:r>
    </w:p>
    <w:p w14:paraId="3ED20164" w14:textId="77777777" w:rsidR="00166304" w:rsidRPr="006041C6" w:rsidRDefault="006041C6" w:rsidP="006041C6">
      <w:pPr>
        <w:spacing w:before="3"/>
        <w:ind w:left="360" w:right="48" w:hanging="360"/>
        <w:rPr>
          <w:rFonts w:asciiTheme="minorHAnsi" w:eastAsia="Calibri" w:hAnsiTheme="minorHAnsi" w:cstheme="minorHAnsi"/>
          <w:sz w:val="22"/>
          <w:szCs w:val="22"/>
        </w:rPr>
      </w:pPr>
      <w:r w:rsidRPr="006041C6">
        <w:rPr>
          <w:rFonts w:asciiTheme="minorHAnsi" w:eastAsia="Calibri" w:hAnsiTheme="minorHAnsi" w:cstheme="minorHAnsi"/>
          <w:color w:val="FFFFFF"/>
          <w:spacing w:val="-1"/>
          <w:sz w:val="22"/>
          <w:szCs w:val="22"/>
        </w:rPr>
        <w:t>D</w:t>
      </w:r>
      <w:r w:rsidRPr="006041C6">
        <w:rPr>
          <w:rFonts w:asciiTheme="minorHAnsi" w:eastAsia="Calibri" w:hAnsiTheme="minorHAnsi" w:cstheme="minorHAnsi"/>
          <w:color w:val="FFFFFF"/>
          <w:sz w:val="22"/>
          <w:szCs w:val="22"/>
        </w:rPr>
        <w:t>.</w:t>
      </w:r>
      <w:r w:rsidRPr="006041C6">
        <w:rPr>
          <w:rFonts w:asciiTheme="minorHAnsi" w:eastAsia="Calibri" w:hAnsiTheme="minorHAnsi" w:cstheme="minorHAnsi"/>
          <w:color w:val="FFFFFF"/>
          <w:spacing w:val="-33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B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su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to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state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sk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i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l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l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s t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at a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 xml:space="preserve"> e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p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ci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l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l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 xml:space="preserve">y 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p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er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t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in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t to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c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 xml:space="preserve">h 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m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p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l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yer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. U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j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 xml:space="preserve">b 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des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c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i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p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ti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to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he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l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p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y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u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u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de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</w:t>
      </w:r>
      <w:r w:rsidRPr="006041C6">
        <w:rPr>
          <w:rFonts w:asciiTheme="minorHAnsi" w:eastAsia="Calibri" w:hAnsiTheme="minorHAnsi" w:cstheme="minorHAnsi"/>
          <w:color w:val="4F81BC"/>
          <w:spacing w:val="3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d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w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 xml:space="preserve">at 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m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p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l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y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rs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l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ki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 xml:space="preserve">g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f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 in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c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p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iti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. It is y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u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 j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b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to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  <w:u w:val="single" w:color="4F81BC"/>
        </w:rPr>
        <w:t>co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  <w:u w:val="single" w:color="4F81BC"/>
        </w:rPr>
        <w:t>n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  <w:u w:val="single" w:color="4F81BC"/>
        </w:rPr>
        <w:t>vi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  <w:u w:val="single" w:color="4F81BC"/>
        </w:rPr>
        <w:t>n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  <w:u w:val="single" w:color="4F81BC"/>
        </w:rPr>
        <w:t>c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  <w:u w:val="single" w:color="4F81BC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an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m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p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l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y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w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y t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 xml:space="preserve">y 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nee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d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y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u.</w:t>
      </w:r>
    </w:p>
    <w:p w14:paraId="198C2B3A" w14:textId="77777777" w:rsidR="00166304" w:rsidRPr="006041C6" w:rsidRDefault="006041C6" w:rsidP="006041C6">
      <w:pPr>
        <w:rPr>
          <w:rFonts w:asciiTheme="minorHAnsi" w:eastAsia="Calibri" w:hAnsiTheme="minorHAnsi" w:cstheme="minorHAnsi"/>
          <w:sz w:val="22"/>
          <w:szCs w:val="22"/>
        </w:rPr>
      </w:pPr>
      <w:r w:rsidRPr="006041C6">
        <w:rPr>
          <w:rFonts w:asciiTheme="minorHAnsi" w:eastAsia="Calibri" w:hAnsiTheme="minorHAnsi" w:cstheme="minorHAnsi"/>
          <w:color w:val="FFFFFF"/>
          <w:sz w:val="22"/>
          <w:szCs w:val="22"/>
        </w:rPr>
        <w:t>E.</w:t>
      </w:r>
      <w:r w:rsidRPr="006041C6">
        <w:rPr>
          <w:rFonts w:asciiTheme="minorHAnsi" w:eastAsia="Calibri" w:hAnsiTheme="minorHAnsi" w:cstheme="minorHAnsi"/>
          <w:color w:val="FFFFFF"/>
          <w:spacing w:val="12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Is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n’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t t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hi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 xml:space="preserve">s a 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l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on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g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l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tt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er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?</w:t>
      </w:r>
    </w:p>
    <w:p w14:paraId="31631801" w14:textId="77777777" w:rsidR="00166304" w:rsidRPr="006041C6" w:rsidRDefault="006041C6" w:rsidP="006041C6">
      <w:pPr>
        <w:ind w:left="360"/>
        <w:rPr>
          <w:rFonts w:asciiTheme="minorHAnsi" w:eastAsia="Calibri" w:hAnsiTheme="minorHAnsi" w:cstheme="minorHAnsi"/>
          <w:sz w:val="22"/>
          <w:szCs w:val="22"/>
        </w:rPr>
      </w:pP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1"/>
          <w:position w:val="1"/>
          <w:sz w:val="22"/>
          <w:szCs w:val="22"/>
        </w:rPr>
        <w:t>co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v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r l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tt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 xml:space="preserve">r </w:t>
      </w:r>
      <w:r w:rsidRPr="006041C6">
        <w:rPr>
          <w:rFonts w:asciiTheme="minorHAnsi" w:eastAsia="Calibri" w:hAnsiTheme="minorHAnsi" w:cstheme="minorHAnsi"/>
          <w:color w:val="4F81BC"/>
          <w:spacing w:val="1"/>
          <w:position w:val="1"/>
          <w:sz w:val="22"/>
          <w:szCs w:val="22"/>
        </w:rPr>
        <w:t>c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an</w:t>
      </w:r>
      <w:r w:rsidRPr="006041C6">
        <w:rPr>
          <w:rFonts w:asciiTheme="minorHAnsi" w:eastAsia="Calibri" w:hAnsiTheme="minorHAnsi" w:cstheme="minorHAnsi"/>
          <w:color w:val="4F81BC"/>
          <w:spacing w:val="2"/>
          <w:position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b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 xml:space="preserve">1-4 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p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ara</w:t>
      </w:r>
      <w:r w:rsidRPr="006041C6">
        <w:rPr>
          <w:rFonts w:asciiTheme="minorHAnsi" w:eastAsia="Calibri" w:hAnsiTheme="minorHAnsi" w:cstheme="minorHAnsi"/>
          <w:color w:val="4F81BC"/>
          <w:spacing w:val="2"/>
          <w:position w:val="1"/>
          <w:sz w:val="22"/>
          <w:szCs w:val="22"/>
        </w:rPr>
        <w:t>g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color w:val="4F81BC"/>
          <w:spacing w:val="3"/>
          <w:position w:val="1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phs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. A</w:t>
      </w:r>
      <w:r w:rsidRPr="006041C6">
        <w:rPr>
          <w:rFonts w:asciiTheme="minorHAnsi" w:eastAsia="Calibri" w:hAnsiTheme="minorHAnsi" w:cstheme="minorHAnsi"/>
          <w:color w:val="4F81BC"/>
          <w:spacing w:val="2"/>
          <w:position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b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ri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3"/>
          <w:position w:val="1"/>
          <w:sz w:val="22"/>
          <w:szCs w:val="22"/>
        </w:rPr>
        <w:t>f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er</w:t>
      </w:r>
    </w:p>
    <w:p w14:paraId="419CA03A" w14:textId="77777777" w:rsidR="00166304" w:rsidRPr="006041C6" w:rsidRDefault="006041C6" w:rsidP="006041C6">
      <w:pPr>
        <w:ind w:left="360"/>
        <w:rPr>
          <w:rFonts w:asciiTheme="minorHAnsi" w:eastAsia="Calibri" w:hAnsiTheme="minorHAnsi" w:cstheme="minorHAnsi"/>
          <w:sz w:val="22"/>
          <w:szCs w:val="22"/>
        </w:rPr>
      </w:pP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l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tt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 xml:space="preserve">r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wo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ul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d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on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ly i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c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l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u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d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t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fir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d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la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</w:t>
      </w:r>
    </w:p>
    <w:p w14:paraId="30BB9DF3" w14:textId="77777777" w:rsidR="00166304" w:rsidRPr="006041C6" w:rsidRDefault="006041C6" w:rsidP="006041C6">
      <w:pPr>
        <w:spacing w:before="1"/>
        <w:ind w:left="360"/>
        <w:rPr>
          <w:rFonts w:asciiTheme="minorHAnsi" w:eastAsia="Calibri" w:hAnsiTheme="minorHAnsi" w:cstheme="minorHAnsi"/>
          <w:sz w:val="22"/>
          <w:szCs w:val="22"/>
        </w:rPr>
      </w:pP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p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ara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g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ra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p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hs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.</w:t>
      </w:r>
    </w:p>
    <w:p w14:paraId="28A734B1" w14:textId="77777777" w:rsidR="00166304" w:rsidRPr="006041C6" w:rsidRDefault="00166304" w:rsidP="006041C6">
      <w:pPr>
        <w:rPr>
          <w:rFonts w:asciiTheme="minorHAnsi" w:hAnsiTheme="minorHAnsi" w:cstheme="minorHAnsi"/>
          <w:sz w:val="22"/>
          <w:szCs w:val="22"/>
        </w:rPr>
      </w:pPr>
    </w:p>
    <w:p w14:paraId="319D33BB" w14:textId="77777777" w:rsidR="00166304" w:rsidRPr="006041C6" w:rsidRDefault="00166304" w:rsidP="006041C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6D66712" w14:textId="77777777" w:rsidR="00166304" w:rsidRPr="006041C6" w:rsidRDefault="006041C6" w:rsidP="006041C6">
      <w:pPr>
        <w:rPr>
          <w:rFonts w:asciiTheme="minorHAnsi" w:eastAsia="Calibri" w:hAnsiTheme="minorHAnsi" w:cstheme="minorHAnsi"/>
          <w:sz w:val="22"/>
          <w:szCs w:val="22"/>
        </w:rPr>
      </w:pPr>
      <w:r w:rsidRPr="006041C6">
        <w:rPr>
          <w:rFonts w:asciiTheme="minorHAnsi" w:eastAsia="Calibri" w:hAnsiTheme="minorHAnsi" w:cstheme="minorHAnsi"/>
          <w:color w:val="FFFFFF"/>
          <w:sz w:val="22"/>
          <w:szCs w:val="22"/>
        </w:rPr>
        <w:t>F.</w:t>
      </w:r>
      <w:r w:rsidRPr="006041C6">
        <w:rPr>
          <w:rFonts w:asciiTheme="minorHAnsi" w:eastAsia="Calibri" w:hAnsiTheme="minorHAnsi" w:cstheme="minorHAnsi"/>
          <w:color w:val="FFFFFF"/>
          <w:spacing w:val="22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D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m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plo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yer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 xml:space="preserve">s 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re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ll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y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 xml:space="preserve"> re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 xml:space="preserve">ad 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cov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 xml:space="preserve"> le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tt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s?</w:t>
      </w:r>
    </w:p>
    <w:p w14:paraId="1A3D0B16" w14:textId="77777777" w:rsidR="00166304" w:rsidRPr="006041C6" w:rsidRDefault="006041C6" w:rsidP="006041C6">
      <w:pPr>
        <w:ind w:left="360"/>
        <w:rPr>
          <w:rFonts w:asciiTheme="minorHAnsi" w:eastAsia="Calibri" w:hAnsiTheme="minorHAnsi" w:cstheme="minorHAnsi"/>
          <w:sz w:val="22"/>
          <w:szCs w:val="22"/>
        </w:rPr>
      </w:pPr>
      <w:r w:rsidRPr="006041C6">
        <w:rPr>
          <w:rFonts w:asciiTheme="minorHAnsi" w:eastAsia="Calibri" w:hAnsiTheme="minorHAnsi" w:cstheme="minorHAnsi"/>
          <w:color w:val="4F81BC"/>
          <w:spacing w:val="1"/>
          <w:position w:val="1"/>
          <w:sz w:val="22"/>
          <w:szCs w:val="22"/>
        </w:rPr>
        <w:t>Y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es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!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1"/>
          <w:position w:val="1"/>
          <w:sz w:val="22"/>
          <w:szCs w:val="22"/>
        </w:rPr>
        <w:t>T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al</w:t>
      </w:r>
      <w:r w:rsidRPr="006041C6">
        <w:rPr>
          <w:rFonts w:asciiTheme="minorHAnsi" w:eastAsia="Calibri" w:hAnsiTheme="minorHAnsi" w:cstheme="minorHAnsi"/>
          <w:color w:val="4F81BC"/>
          <w:spacing w:val="2"/>
          <w:position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q</w:t>
      </w:r>
      <w:r w:rsidRPr="006041C6">
        <w:rPr>
          <w:rFonts w:asciiTheme="minorHAnsi" w:eastAsia="Calibri" w:hAnsiTheme="minorHAnsi" w:cstheme="minorHAnsi"/>
          <w:color w:val="4F81BC"/>
          <w:spacing w:val="1"/>
          <w:position w:val="1"/>
          <w:sz w:val="22"/>
          <w:szCs w:val="22"/>
        </w:rPr>
        <w:t>u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es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ti</w:t>
      </w:r>
      <w:r w:rsidRPr="006041C6">
        <w:rPr>
          <w:rFonts w:asciiTheme="minorHAnsi" w:eastAsia="Calibri" w:hAnsiTheme="minorHAnsi" w:cstheme="minorHAnsi"/>
          <w:color w:val="4F81BC"/>
          <w:spacing w:val="1"/>
          <w:position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2"/>
          <w:position w:val="1"/>
          <w:sz w:val="22"/>
          <w:szCs w:val="22"/>
        </w:rPr>
        <w:t>i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sn</w:t>
      </w:r>
      <w:r w:rsidRPr="006041C6">
        <w:rPr>
          <w:rFonts w:asciiTheme="minorHAnsi" w:eastAsia="Calibri" w:hAnsiTheme="minorHAnsi" w:cstheme="minorHAnsi"/>
          <w:color w:val="4F81BC"/>
          <w:spacing w:val="1"/>
          <w:position w:val="1"/>
          <w:sz w:val="22"/>
          <w:szCs w:val="22"/>
        </w:rPr>
        <w:t>’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 xml:space="preserve">t </w:t>
      </w:r>
      <w:r w:rsidRPr="006041C6">
        <w:rPr>
          <w:rFonts w:asciiTheme="minorHAnsi" w:eastAsia="Calibri" w:hAnsiTheme="minorHAnsi" w:cstheme="minorHAnsi"/>
          <w:i/>
          <w:color w:val="4F81BC"/>
          <w:position w:val="1"/>
          <w:sz w:val="22"/>
          <w:szCs w:val="22"/>
        </w:rPr>
        <w:t xml:space="preserve">if </w:t>
      </w:r>
      <w:r w:rsidRPr="006041C6">
        <w:rPr>
          <w:rFonts w:asciiTheme="minorHAnsi" w:eastAsia="Calibri" w:hAnsiTheme="minorHAnsi" w:cstheme="minorHAnsi"/>
          <w:color w:val="4F81BC"/>
          <w:spacing w:val="1"/>
          <w:position w:val="1"/>
          <w:sz w:val="22"/>
          <w:szCs w:val="22"/>
        </w:rPr>
        <w:t>b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u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t</w:t>
      </w:r>
      <w:r w:rsidRPr="006041C6">
        <w:rPr>
          <w:rFonts w:asciiTheme="minorHAnsi" w:eastAsia="Calibri" w:hAnsiTheme="minorHAnsi" w:cstheme="minorHAnsi"/>
          <w:color w:val="4F81BC"/>
          <w:spacing w:val="2"/>
          <w:position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i/>
          <w:color w:val="4F81BC"/>
          <w:spacing w:val="1"/>
          <w:position w:val="1"/>
          <w:sz w:val="22"/>
          <w:szCs w:val="22"/>
        </w:rPr>
        <w:t>wh</w:t>
      </w:r>
      <w:r w:rsidRPr="006041C6">
        <w:rPr>
          <w:rFonts w:asciiTheme="minorHAnsi" w:eastAsia="Calibri" w:hAnsiTheme="minorHAnsi" w:cstheme="minorHAnsi"/>
          <w:i/>
          <w:color w:val="4F81BC"/>
          <w:position w:val="1"/>
          <w:sz w:val="22"/>
          <w:szCs w:val="22"/>
        </w:rPr>
        <w:t>en</w:t>
      </w:r>
      <w:r w:rsidRPr="006041C6">
        <w:rPr>
          <w:rFonts w:asciiTheme="minorHAnsi" w:eastAsia="Calibri" w:hAnsiTheme="minorHAnsi" w:cstheme="minorHAnsi"/>
          <w:i/>
          <w:color w:val="4F81BC"/>
          <w:spacing w:val="1"/>
          <w:position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-3"/>
          <w:position w:val="1"/>
          <w:sz w:val="22"/>
          <w:szCs w:val="22"/>
        </w:rPr>
        <w:t>d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o</w:t>
      </w:r>
    </w:p>
    <w:p w14:paraId="32DF140C" w14:textId="77777777" w:rsidR="00166304" w:rsidRPr="006041C6" w:rsidRDefault="006041C6" w:rsidP="006041C6">
      <w:pPr>
        <w:ind w:left="360"/>
        <w:rPr>
          <w:rFonts w:asciiTheme="minorHAnsi" w:eastAsia="Calibri" w:hAnsiTheme="minorHAnsi" w:cstheme="minorHAnsi"/>
          <w:sz w:val="22"/>
          <w:szCs w:val="22"/>
        </w:rPr>
      </w:pP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m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p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l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y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rs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ad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co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v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 l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t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?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 xml:space="preserve"> T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i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k a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b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u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</w:t>
      </w:r>
    </w:p>
    <w:p w14:paraId="3310EE05" w14:textId="77777777" w:rsidR="00166304" w:rsidRPr="006041C6" w:rsidRDefault="006041C6" w:rsidP="006041C6">
      <w:pPr>
        <w:spacing w:before="1"/>
        <w:ind w:left="360" w:right="79"/>
        <w:rPr>
          <w:rFonts w:asciiTheme="minorHAnsi" w:eastAsia="Calibri" w:hAnsiTheme="minorHAnsi" w:cstheme="minorHAnsi"/>
          <w:sz w:val="22"/>
          <w:szCs w:val="22"/>
        </w:rPr>
      </w:pP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w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y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u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s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rt t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ug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 xml:space="preserve">a 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ta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c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 xml:space="preserve">k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f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i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f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rmati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n. F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ir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t,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y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u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’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d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p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b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bl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 xml:space="preserve">y 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k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im t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u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me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d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f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i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 xml:space="preserve">t 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p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ara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g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ra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p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f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co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v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 l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tt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 to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 xml:space="preserve">rt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c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nd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i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d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at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i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to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 xml:space="preserve"> ‘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y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es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’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,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 xml:space="preserve"> ‘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’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d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‘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may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be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’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pi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l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 xml:space="preserve">.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T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se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co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d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ti</w:t>
      </w:r>
      <w:r w:rsidRPr="006041C6">
        <w:rPr>
          <w:rFonts w:asciiTheme="minorHAnsi" w:eastAsia="Calibri" w:hAnsiTheme="minorHAnsi" w:cstheme="minorHAnsi"/>
          <w:color w:val="4F81BC"/>
          <w:spacing w:val="3"/>
          <w:sz w:val="22"/>
          <w:szCs w:val="22"/>
        </w:rPr>
        <w:t>m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u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g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,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y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u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’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d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 xml:space="preserve">ad 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v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ryt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i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 xml:space="preserve">g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c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l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se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ly to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 xml:space="preserve"> w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it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t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le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d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ow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y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u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 xml:space="preserve">r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‘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y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es’ p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ile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to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 xml:space="preserve">3-5 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tr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on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 xml:space="preserve">g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c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nd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i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d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at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to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i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vite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to i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rv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i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w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.</w:t>
      </w:r>
    </w:p>
    <w:p w14:paraId="2B88119B" w14:textId="77777777" w:rsidR="00166304" w:rsidRPr="006041C6" w:rsidRDefault="006041C6" w:rsidP="006041C6">
      <w:pPr>
        <w:ind w:left="-47" w:right="20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041C6">
        <w:rPr>
          <w:rFonts w:asciiTheme="minorHAnsi" w:eastAsia="Calibri" w:hAnsiTheme="minorHAnsi" w:cstheme="minorHAnsi"/>
          <w:color w:val="FFFFFF"/>
          <w:spacing w:val="1"/>
          <w:sz w:val="22"/>
          <w:szCs w:val="22"/>
        </w:rPr>
        <w:lastRenderedPageBreak/>
        <w:t>G</w:t>
      </w:r>
      <w:r w:rsidRPr="006041C6">
        <w:rPr>
          <w:rFonts w:asciiTheme="minorHAnsi" w:eastAsia="Calibri" w:hAnsiTheme="minorHAnsi" w:cstheme="minorHAnsi"/>
          <w:color w:val="FFFFFF"/>
          <w:sz w:val="22"/>
          <w:szCs w:val="22"/>
        </w:rPr>
        <w:t>.</w:t>
      </w:r>
      <w:r w:rsidRPr="006041C6">
        <w:rPr>
          <w:rFonts w:asciiTheme="minorHAnsi" w:eastAsia="Calibri" w:hAnsiTheme="minorHAnsi" w:cstheme="minorHAnsi"/>
          <w:color w:val="FFFFFF"/>
          <w:spacing w:val="-40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W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il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l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b/>
          <w:color w:val="4F81BC"/>
          <w:spacing w:val="2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cov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l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tt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 xml:space="preserve"> re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ll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y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make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 xml:space="preserve">a 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di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ffere</w:t>
      </w:r>
      <w:r w:rsidRPr="006041C6">
        <w:rPr>
          <w:rFonts w:asciiTheme="minorHAnsi" w:eastAsia="Calibri" w:hAnsiTheme="minorHAnsi" w:cstheme="minorHAnsi"/>
          <w:b/>
          <w:color w:val="4F81BC"/>
          <w:spacing w:val="-1"/>
          <w:sz w:val="22"/>
          <w:szCs w:val="22"/>
        </w:rPr>
        <w:t>nc</w:t>
      </w:r>
      <w:r w:rsidRPr="006041C6">
        <w:rPr>
          <w:rFonts w:asciiTheme="minorHAnsi" w:eastAsia="Calibri" w:hAnsiTheme="minorHAnsi" w:cstheme="minorHAnsi"/>
          <w:b/>
          <w:color w:val="4F81BC"/>
          <w:spacing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b/>
          <w:color w:val="4F81BC"/>
          <w:sz w:val="22"/>
          <w:szCs w:val="22"/>
        </w:rPr>
        <w:t>?</w:t>
      </w:r>
    </w:p>
    <w:p w14:paraId="1E182E58" w14:textId="77777777" w:rsidR="00166304" w:rsidRPr="006041C6" w:rsidRDefault="006041C6" w:rsidP="006041C6">
      <w:pPr>
        <w:ind w:left="360"/>
        <w:rPr>
          <w:rFonts w:asciiTheme="minorHAnsi" w:eastAsia="Calibri" w:hAnsiTheme="minorHAnsi" w:cstheme="minorHAnsi"/>
          <w:sz w:val="22"/>
          <w:szCs w:val="22"/>
        </w:rPr>
      </w:pPr>
      <w:r w:rsidRPr="006041C6">
        <w:rPr>
          <w:rFonts w:asciiTheme="minorHAnsi" w:eastAsia="Calibri" w:hAnsiTheme="minorHAnsi" w:cstheme="minorHAnsi"/>
          <w:color w:val="4F81BC"/>
          <w:spacing w:val="1"/>
          <w:position w:val="1"/>
          <w:sz w:val="22"/>
          <w:szCs w:val="22"/>
        </w:rPr>
        <w:t>Y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es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,</w:t>
      </w:r>
      <w:r w:rsidRPr="006041C6">
        <w:rPr>
          <w:rFonts w:asciiTheme="minorHAnsi" w:eastAsia="Calibri" w:hAnsiTheme="minorHAnsi" w:cstheme="minorHAnsi"/>
          <w:color w:val="4F81BC"/>
          <w:spacing w:val="1"/>
          <w:position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be</w:t>
      </w:r>
      <w:r w:rsidRPr="006041C6">
        <w:rPr>
          <w:rFonts w:asciiTheme="minorHAnsi" w:eastAsia="Calibri" w:hAnsiTheme="minorHAnsi" w:cstheme="minorHAnsi"/>
          <w:color w:val="4F81BC"/>
          <w:spacing w:val="1"/>
          <w:position w:val="1"/>
          <w:sz w:val="22"/>
          <w:szCs w:val="22"/>
        </w:rPr>
        <w:t>c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us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2"/>
          <w:position w:val="1"/>
          <w:sz w:val="22"/>
          <w:szCs w:val="22"/>
        </w:rPr>
        <w:t>i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t mak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y</w:t>
      </w:r>
      <w:r w:rsidRPr="006041C6">
        <w:rPr>
          <w:rFonts w:asciiTheme="minorHAnsi" w:eastAsia="Calibri" w:hAnsiTheme="minorHAnsi" w:cstheme="minorHAnsi"/>
          <w:color w:val="4F81BC"/>
          <w:spacing w:val="1"/>
          <w:position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u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r a</w:t>
      </w:r>
      <w:r w:rsidRPr="006041C6">
        <w:rPr>
          <w:rFonts w:asciiTheme="minorHAnsi" w:eastAsia="Calibri" w:hAnsiTheme="minorHAnsi" w:cstheme="minorHAnsi"/>
          <w:color w:val="4F81BC"/>
          <w:spacing w:val="2"/>
          <w:position w:val="1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g</w:t>
      </w:r>
      <w:r w:rsidRPr="006041C6">
        <w:rPr>
          <w:rFonts w:asciiTheme="minorHAnsi" w:eastAsia="Calibri" w:hAnsiTheme="minorHAnsi" w:cstheme="minorHAnsi"/>
          <w:color w:val="4F81BC"/>
          <w:spacing w:val="1"/>
          <w:position w:val="1"/>
          <w:sz w:val="22"/>
          <w:szCs w:val="22"/>
        </w:rPr>
        <w:t>u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m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en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t a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b</w:t>
      </w:r>
      <w:r w:rsidRPr="006041C6">
        <w:rPr>
          <w:rFonts w:asciiTheme="minorHAnsi" w:eastAsia="Calibri" w:hAnsiTheme="minorHAnsi" w:cstheme="minorHAnsi"/>
          <w:color w:val="4F81BC"/>
          <w:spacing w:val="1"/>
          <w:position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pacing w:val="-1"/>
          <w:position w:val="1"/>
          <w:sz w:val="22"/>
          <w:szCs w:val="22"/>
        </w:rPr>
        <w:t>u</w:t>
      </w:r>
      <w:r w:rsidRPr="006041C6">
        <w:rPr>
          <w:rFonts w:asciiTheme="minorHAnsi" w:eastAsia="Calibri" w:hAnsiTheme="minorHAnsi" w:cstheme="minorHAnsi"/>
          <w:color w:val="4F81BC"/>
          <w:position w:val="1"/>
          <w:sz w:val="22"/>
          <w:szCs w:val="22"/>
        </w:rPr>
        <w:t>t</w:t>
      </w:r>
    </w:p>
    <w:p w14:paraId="20B6A0F1" w14:textId="77777777" w:rsidR="00166304" w:rsidRPr="006041C6" w:rsidRDefault="006041C6" w:rsidP="006041C6">
      <w:pPr>
        <w:spacing w:before="1"/>
        <w:ind w:left="360" w:right="128"/>
        <w:rPr>
          <w:rFonts w:asciiTheme="minorHAnsi" w:eastAsia="Calibri" w:hAnsiTheme="minorHAnsi" w:cstheme="minorHAnsi"/>
          <w:sz w:val="22"/>
          <w:szCs w:val="22"/>
        </w:rPr>
      </w:pP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w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y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u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c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an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co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tri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bu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to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he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i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g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i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z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ati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 xml:space="preserve">.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T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w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it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u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 xml:space="preserve">t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co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v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 l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tt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h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ave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to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p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at t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m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p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l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y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 xml:space="preserve">r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c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an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fi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g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u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 xml:space="preserve">at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u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t.</w:t>
      </w:r>
      <w:r w:rsidRPr="006041C6">
        <w:rPr>
          <w:rFonts w:asciiTheme="minorHAnsi" w:eastAsia="Calibri" w:hAnsiTheme="minorHAnsi" w:cstheme="minorHAnsi"/>
          <w:color w:val="4F81BC"/>
          <w:spacing w:val="3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co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v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 l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tt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p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v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s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at y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u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2"/>
          <w:sz w:val="22"/>
          <w:szCs w:val="22"/>
        </w:rPr>
        <w:t>k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w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 xml:space="preserve"> w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at y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u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h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ave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 xml:space="preserve">to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ff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e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r a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n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d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t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h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at y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u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c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an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pacing w:val="1"/>
          <w:sz w:val="22"/>
          <w:szCs w:val="22"/>
        </w:rPr>
        <w:t>co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mm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>uni</w:t>
      </w:r>
      <w:r w:rsidRPr="006041C6">
        <w:rPr>
          <w:rFonts w:asciiTheme="minorHAnsi" w:eastAsia="Calibri" w:hAnsiTheme="minorHAnsi" w:cstheme="minorHAnsi"/>
          <w:color w:val="4F81BC"/>
          <w:spacing w:val="3"/>
          <w:sz w:val="22"/>
          <w:szCs w:val="22"/>
        </w:rPr>
        <w:t>c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ate</w:t>
      </w:r>
      <w:r w:rsidRPr="006041C6">
        <w:rPr>
          <w:rFonts w:asciiTheme="minorHAnsi" w:eastAsia="Calibri" w:hAnsiTheme="minorHAnsi" w:cstheme="minorHAnsi"/>
          <w:color w:val="4F81BC"/>
          <w:spacing w:val="-1"/>
          <w:sz w:val="22"/>
          <w:szCs w:val="22"/>
        </w:rPr>
        <w:t xml:space="preserve"> </w:t>
      </w:r>
      <w:r w:rsidRPr="006041C6">
        <w:rPr>
          <w:rFonts w:asciiTheme="minorHAnsi" w:eastAsia="Calibri" w:hAnsiTheme="minorHAnsi" w:cstheme="minorHAnsi"/>
          <w:color w:val="4F81BC"/>
          <w:sz w:val="22"/>
          <w:szCs w:val="22"/>
        </w:rPr>
        <w:t>it!</w:t>
      </w:r>
    </w:p>
    <w:sectPr w:rsidR="00166304" w:rsidRPr="006041C6">
      <w:type w:val="continuous"/>
      <w:pgSz w:w="12240" w:h="15840"/>
      <w:pgMar w:top="1480" w:right="660" w:bottom="280" w:left="240" w:header="720" w:footer="720" w:gutter="0"/>
      <w:cols w:num="2" w:space="720" w:equalWidth="0">
        <w:col w:w="6568" w:space="896"/>
        <w:col w:w="387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1E5FF4"/>
    <w:multiLevelType w:val="multilevel"/>
    <w:tmpl w:val="BF76A49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304"/>
    <w:rsid w:val="00166304"/>
    <w:rsid w:val="00604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0ACAA009"/>
  <w15:docId w15:val="{DC43241E-644A-4D30-987D-183C27805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ame@nam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rooks@laverne.ed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3233</Words>
  <Characters>18433</Characters>
  <Application>Microsoft Office Word</Application>
  <DocSecurity>0</DocSecurity>
  <Lines>153</Lines>
  <Paragraphs>43</Paragraphs>
  <ScaleCrop>false</ScaleCrop>
  <Company/>
  <LinksUpToDate>false</LinksUpToDate>
  <CharactersWithSpaces>21623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2021-07-19T12:44:00Z</dcterms:created>
  <dcterms:modified xsi:type="dcterms:W3CDTF">2021-07-19T12:55:00Z</dcterms:modified>
</cp:coreProperties>
</file>